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C00F9" w:rsidRPr="00BD1B27" w:rsidRDefault="008A0A24" w:rsidP="000C00F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</w:t>
      </w:r>
      <w:bookmarkStart w:id="0" w:name="_GoBack"/>
      <w:bookmarkEnd w:id="0"/>
      <w:r w:rsidR="000C00F9" w:rsidRPr="00BD1B27">
        <w:rPr>
          <w:rFonts w:ascii="Times New Roman" w:eastAsia="Calibri" w:hAnsi="Times New Roman" w:cs="Times New Roman"/>
          <w:sz w:val="24"/>
          <w:szCs w:val="24"/>
          <w:lang w:eastAsia="ru-RU"/>
        </w:rPr>
        <w:t>ская СШ»</w:t>
      </w:r>
    </w:p>
    <w:p w:rsidR="007A54C3" w:rsidRDefault="007A54C3" w:rsidP="007A54C3">
      <w:pPr>
        <w:spacing w:line="354" w:lineRule="exact"/>
        <w:rPr>
          <w:b/>
          <w:i/>
        </w:rPr>
      </w:pPr>
    </w:p>
    <w:p w:rsidR="000730A1" w:rsidRDefault="000730A1" w:rsidP="007A54C3">
      <w:pPr>
        <w:spacing w:line="354" w:lineRule="exact"/>
        <w:rPr>
          <w:sz w:val="24"/>
          <w:szCs w:val="24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334B" w:rsidRDefault="004E0EC3" w:rsidP="004E0EC3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4E0EC3" w:rsidRPr="004E0EC3" w:rsidRDefault="00AA334B" w:rsidP="004E0EC3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E0EC3" w:rsidRP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Физическая культура</w:t>
      </w:r>
      <w:r w:rsidR="004E0EC3" w:rsidRPr="004E0EC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E0EC3" w:rsidRPr="004E0EC3" w:rsidRDefault="004E0EC3" w:rsidP="004E0EC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E0EC3" w:rsidRPr="004E0EC3" w:rsidRDefault="004E0EC3" w:rsidP="004E0EC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0EC3" w:rsidRDefault="004E0E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0EC3" w:rsidRDefault="004E0E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0EC3" w:rsidRDefault="004E0E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C00F9" w:rsidRDefault="000C00F9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C00F9" w:rsidRDefault="000C00F9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C00F9" w:rsidRDefault="000C00F9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C00F9" w:rsidRDefault="000C00F9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C00F9" w:rsidRDefault="000C00F9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E0EC3" w:rsidRDefault="004E0EC3" w:rsidP="004E0EC3">
      <w:pPr>
        <w:pStyle w:val="af2"/>
        <w:numPr>
          <w:ilvl w:val="0"/>
          <w:numId w:val="133"/>
        </w:numPr>
        <w:jc w:val="center"/>
        <w:rPr>
          <w:b/>
          <w:lang w:eastAsia="en-US"/>
        </w:rPr>
      </w:pPr>
      <w:r w:rsidRPr="004E0EC3">
        <w:rPr>
          <w:b/>
          <w:lang w:eastAsia="en-US"/>
        </w:rPr>
        <w:t>Планируемые результаты освоения учебного предмета</w:t>
      </w:r>
    </w:p>
    <w:p w:rsidR="00643ABB" w:rsidRDefault="004E0EC3" w:rsidP="004E0EC3">
      <w:pPr>
        <w:pStyle w:val="af2"/>
        <w:ind w:left="1506"/>
        <w:jc w:val="center"/>
        <w:rPr>
          <w:b/>
          <w:lang w:eastAsia="en-US"/>
        </w:rPr>
      </w:pPr>
      <w:r w:rsidRPr="004E0EC3">
        <w:rPr>
          <w:b/>
          <w:lang w:eastAsia="en-US"/>
        </w:rPr>
        <w:t>«</w:t>
      </w:r>
      <w:r>
        <w:rPr>
          <w:b/>
          <w:lang w:eastAsia="en-US"/>
        </w:rPr>
        <w:t>Физическая кул</w:t>
      </w:r>
      <w:r w:rsidR="00FA18DC">
        <w:rPr>
          <w:b/>
          <w:lang w:eastAsia="en-US"/>
        </w:rPr>
        <w:t>ь</w:t>
      </w:r>
      <w:r>
        <w:rPr>
          <w:b/>
          <w:lang w:eastAsia="en-US"/>
        </w:rPr>
        <w:t>тура</w:t>
      </w:r>
      <w:r w:rsidRPr="004E0EC3">
        <w:rPr>
          <w:b/>
          <w:lang w:eastAsia="en-US"/>
        </w:rPr>
        <w:t>»</w:t>
      </w:r>
    </w:p>
    <w:p w:rsidR="004E0EC3" w:rsidRPr="004E0EC3" w:rsidRDefault="004E0EC3" w:rsidP="004E0EC3">
      <w:pPr>
        <w:pStyle w:val="af2"/>
        <w:ind w:left="1506"/>
        <w:jc w:val="both"/>
        <w:rPr>
          <w:b/>
          <w:lang w:eastAsia="en-US"/>
        </w:rPr>
      </w:pP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знание истории физической культуры своего народа, своей республики как части наследия народов России и человечества;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усвоение гуманистических, демократических и традиционных ценностей многонационального российского общества;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воспитание чувства ответственности и долга перед Родиной;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 xml:space="preserve">готовности и способности вести диалог с другими людьми и достигать в нём взаимопонимания;   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участие в школьном самоуправлении и  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                                                            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06639" w:rsidRPr="00604CD0" w:rsidRDefault="00906639" w:rsidP="004E0EC3">
      <w:pPr>
        <w:pStyle w:val="af2"/>
        <w:numPr>
          <w:ilvl w:val="0"/>
          <w:numId w:val="2"/>
        </w:numPr>
        <w:spacing w:before="40" w:after="40"/>
        <w:ind w:left="0" w:firstLine="709"/>
        <w:contextualSpacing/>
        <w:jc w:val="both"/>
      </w:pPr>
      <w:r w:rsidRPr="00604CD0"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семьи.      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7E09C2" w:rsidRDefault="007E09C2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09C2" w:rsidRDefault="007E09C2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09C2" w:rsidRDefault="007E09C2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906639" w:rsidRPr="00604CD0" w:rsidRDefault="00906639" w:rsidP="004E0EC3">
      <w:pPr>
        <w:pStyle w:val="af2"/>
        <w:numPr>
          <w:ilvl w:val="0"/>
          <w:numId w:val="3"/>
        </w:numPr>
        <w:spacing w:before="40" w:after="40"/>
        <w:ind w:left="0" w:firstLine="709"/>
        <w:contextualSpacing/>
        <w:jc w:val="both"/>
      </w:pPr>
      <w:r w:rsidRPr="00604CD0">
        <w:t>владение знаниями об индивидуальных особенностях  физического развития и физической подготовленности, о соответствии их возрастно-половым нормативам;</w:t>
      </w:r>
    </w:p>
    <w:p w:rsidR="00906639" w:rsidRPr="00604CD0" w:rsidRDefault="00906639" w:rsidP="004E0EC3">
      <w:pPr>
        <w:pStyle w:val="af2"/>
        <w:numPr>
          <w:ilvl w:val="0"/>
          <w:numId w:val="3"/>
        </w:numPr>
        <w:spacing w:before="40" w:after="40"/>
        <w:ind w:left="0" w:firstLine="709"/>
        <w:contextualSpacing/>
        <w:jc w:val="both"/>
      </w:pPr>
      <w:r w:rsidRPr="00604CD0"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906639" w:rsidRPr="00604CD0" w:rsidRDefault="00906639" w:rsidP="004E0EC3">
      <w:pPr>
        <w:pStyle w:val="af2"/>
        <w:numPr>
          <w:ilvl w:val="0"/>
          <w:numId w:val="3"/>
        </w:numPr>
        <w:spacing w:before="40" w:after="40"/>
        <w:ind w:left="0" w:firstLine="709"/>
        <w:contextualSpacing/>
        <w:jc w:val="both"/>
      </w:pPr>
      <w:r w:rsidRPr="00604CD0"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906639" w:rsidRPr="00604CD0" w:rsidRDefault="00906639" w:rsidP="004E0EC3">
      <w:pPr>
        <w:pStyle w:val="af2"/>
        <w:numPr>
          <w:ilvl w:val="0"/>
          <w:numId w:val="4"/>
        </w:numPr>
        <w:spacing w:before="40" w:after="40"/>
        <w:ind w:left="0" w:firstLine="709"/>
        <w:contextualSpacing/>
        <w:jc w:val="both"/>
      </w:pPr>
      <w:r w:rsidRPr="00604CD0"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906639" w:rsidRPr="00604CD0" w:rsidRDefault="00906639" w:rsidP="004E0EC3">
      <w:pPr>
        <w:pStyle w:val="af2"/>
        <w:numPr>
          <w:ilvl w:val="0"/>
          <w:numId w:val="4"/>
        </w:numPr>
        <w:spacing w:before="40" w:after="40"/>
        <w:ind w:left="0" w:firstLine="709"/>
        <w:contextualSpacing/>
        <w:jc w:val="both"/>
      </w:pPr>
      <w:r w:rsidRPr="00604CD0"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906639" w:rsidRPr="00604CD0" w:rsidRDefault="00906639" w:rsidP="004E0EC3">
      <w:pPr>
        <w:pStyle w:val="af2"/>
        <w:numPr>
          <w:ilvl w:val="0"/>
          <w:numId w:val="4"/>
        </w:numPr>
        <w:spacing w:before="40" w:after="40"/>
        <w:ind w:left="0" w:firstLine="709"/>
        <w:contextualSpacing/>
        <w:jc w:val="both"/>
      </w:pPr>
      <w:r w:rsidRPr="00604CD0"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906639" w:rsidRPr="00604CD0" w:rsidRDefault="00906639" w:rsidP="004E0EC3">
      <w:pPr>
        <w:pStyle w:val="af2"/>
        <w:numPr>
          <w:ilvl w:val="0"/>
          <w:numId w:val="5"/>
        </w:numPr>
        <w:spacing w:before="40" w:after="40"/>
        <w:ind w:left="0" w:firstLine="709"/>
        <w:contextualSpacing/>
        <w:jc w:val="both"/>
      </w:pPr>
      <w:r w:rsidRPr="00604CD0">
        <w:t>умение планировать режим дня, обеспечивать оптимальное сочетание умственных, физических нагрузок и отдыха;</w:t>
      </w:r>
    </w:p>
    <w:p w:rsidR="00906639" w:rsidRPr="00604CD0" w:rsidRDefault="00906639" w:rsidP="004E0EC3">
      <w:pPr>
        <w:pStyle w:val="af2"/>
        <w:numPr>
          <w:ilvl w:val="0"/>
          <w:numId w:val="5"/>
        </w:numPr>
        <w:spacing w:before="40" w:after="40"/>
        <w:ind w:left="0" w:firstLine="709"/>
        <w:contextualSpacing/>
        <w:jc w:val="both"/>
      </w:pPr>
      <w:r w:rsidRPr="00604CD0"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906639" w:rsidRPr="00604CD0" w:rsidRDefault="00906639" w:rsidP="004E0EC3">
      <w:pPr>
        <w:pStyle w:val="af2"/>
        <w:numPr>
          <w:ilvl w:val="0"/>
          <w:numId w:val="5"/>
        </w:numPr>
        <w:spacing w:before="40" w:after="40"/>
        <w:ind w:left="0" w:firstLine="709"/>
        <w:contextualSpacing/>
        <w:jc w:val="both"/>
      </w:pPr>
      <w:r w:rsidRPr="00604CD0"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906639" w:rsidRPr="00604CD0" w:rsidRDefault="00906639" w:rsidP="004E0EC3">
      <w:pPr>
        <w:pStyle w:val="af2"/>
        <w:numPr>
          <w:ilvl w:val="0"/>
          <w:numId w:val="6"/>
        </w:numPr>
        <w:spacing w:before="40" w:after="40"/>
        <w:ind w:left="0" w:firstLine="709"/>
        <w:contextualSpacing/>
        <w:jc w:val="both"/>
      </w:pPr>
      <w:r w:rsidRPr="00604CD0"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906639" w:rsidRPr="00604CD0" w:rsidRDefault="00906639" w:rsidP="004E0EC3">
      <w:pPr>
        <w:pStyle w:val="af2"/>
        <w:numPr>
          <w:ilvl w:val="0"/>
          <w:numId w:val="6"/>
        </w:numPr>
        <w:spacing w:before="40" w:after="40"/>
        <w:ind w:left="0" w:firstLine="709"/>
        <w:contextualSpacing/>
        <w:jc w:val="both"/>
      </w:pPr>
      <w:r w:rsidRPr="00604CD0">
        <w:t>формирование потребности иметь хорошее телосложение в соответствии с принятыми нормами и представлениями;</w:t>
      </w:r>
    </w:p>
    <w:p w:rsidR="00906639" w:rsidRPr="00604CD0" w:rsidRDefault="00906639" w:rsidP="004E0EC3">
      <w:pPr>
        <w:pStyle w:val="af2"/>
        <w:numPr>
          <w:ilvl w:val="0"/>
          <w:numId w:val="6"/>
        </w:numPr>
        <w:spacing w:before="40" w:after="40"/>
        <w:ind w:left="0" w:firstLine="709"/>
        <w:contextualSpacing/>
        <w:jc w:val="both"/>
      </w:pPr>
      <w:r w:rsidRPr="00604CD0">
        <w:t>формирование культуры движений, умения передвигаться легко, красиво, непринуждённо.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906639" w:rsidRPr="00604CD0" w:rsidRDefault="00906639" w:rsidP="004E0EC3">
      <w:pPr>
        <w:pStyle w:val="af2"/>
        <w:numPr>
          <w:ilvl w:val="0"/>
          <w:numId w:val="7"/>
        </w:numPr>
        <w:spacing w:before="40" w:after="40"/>
        <w:ind w:left="0" w:firstLine="709"/>
        <w:contextualSpacing/>
        <w:jc w:val="both"/>
      </w:pPr>
      <w:r w:rsidRPr="00604CD0">
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906639" w:rsidRPr="00604CD0" w:rsidRDefault="00906639" w:rsidP="004E0EC3">
      <w:pPr>
        <w:pStyle w:val="af2"/>
        <w:numPr>
          <w:ilvl w:val="0"/>
          <w:numId w:val="7"/>
        </w:numPr>
        <w:spacing w:before="40" w:after="40"/>
        <w:ind w:left="0" w:firstLine="709"/>
        <w:contextualSpacing/>
        <w:jc w:val="both"/>
      </w:pPr>
      <w:r w:rsidRPr="00604CD0"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906639" w:rsidRPr="00604CD0" w:rsidRDefault="00906639" w:rsidP="004E0EC3">
      <w:pPr>
        <w:pStyle w:val="af2"/>
        <w:numPr>
          <w:ilvl w:val="0"/>
          <w:numId w:val="7"/>
        </w:numPr>
        <w:spacing w:before="40" w:after="40"/>
        <w:ind w:left="0" w:firstLine="709"/>
        <w:contextualSpacing/>
        <w:jc w:val="both"/>
      </w:pPr>
      <w:r w:rsidRPr="00604CD0">
        <w:t xml:space="preserve"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  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В области физической культуры: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 xml:space="preserve">•  владение умениями:                                                 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 xml:space="preserve">в циклических и ациклических локомоциях: с максимальной скоростью пробегать 60 м. из положения низкого старта; в равномерном темпе бегать до 20 мин (мальчики) и до 15 мин (девочки); после быстрого разбега с 9 – 13 шагов совершать прыжок в длину; выполнять с 9 – 13 шагов разбега прыжок в высоту способом «перешагивание»;   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>в метаниях на дальность и на меткость: метать малый мяч и мяч 150 г. с места и с разбега (10—12 м) с использованием четырёхшажного варианта бросковых шагов с соблюдением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 xml:space="preserve"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полу шпагат, «мост» и поворот в упор стоя на одном колене (девочки);                                          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 xml:space="preserve">в единоборствах: осуществлять подводящие упражнения по овладению приёмами техники и борьбы в партере и в стойке (юноши);                                        </w:t>
      </w:r>
    </w:p>
    <w:p w:rsidR="00906639" w:rsidRPr="00604CD0" w:rsidRDefault="00906639" w:rsidP="004E0EC3">
      <w:pPr>
        <w:pStyle w:val="af2"/>
        <w:numPr>
          <w:ilvl w:val="0"/>
          <w:numId w:val="8"/>
        </w:numPr>
        <w:spacing w:before="40" w:after="40"/>
        <w:ind w:left="0" w:firstLine="709"/>
        <w:contextualSpacing/>
        <w:jc w:val="both"/>
      </w:pPr>
      <w:r w:rsidRPr="00604CD0">
        <w:t xml:space="preserve">в спортивных играх: играть в одну из спортивных игр (по упрощённым правилам);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•  демонстрировать результаты не ниже, чем средний уровень основных физических способностей;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            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 владеть способами спортивной деятельности: участвовать в соревновании по легкоатлетическому четырёхборью: бег 60 м, прыжок в длину или в высоту с разбега, метание, бег на выносливость; участвовать в соревнованиях по одному из видов спорта;                                            </w:t>
      </w:r>
    </w:p>
    <w:p w:rsidR="00906639" w:rsidRPr="00604CD0" w:rsidRDefault="00906639" w:rsidP="004E0EC3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906639" w:rsidRPr="00604CD0" w:rsidRDefault="00906639" w:rsidP="00906639">
      <w:pPr>
        <w:spacing w:before="40" w:after="4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самостоятельно планировать пути 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оценивать правильность выполнения учебной задачи, собственные возможности её решения;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организовывать учебное сотрудничество и совместную деятельность с учителем и сверстниками;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формулировать, аргументировать и отстаивать своё мнение;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Метапредметные результаты проявляются в различных областях культуры.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>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lastRenderedPageBreak/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физической культуры:</w:t>
      </w:r>
    </w:p>
    <w:p w:rsidR="00906639" w:rsidRPr="00604CD0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906639" w:rsidRPr="00604CD0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906639" w:rsidRPr="00906639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615338" w:rsidRPr="00615338" w:rsidRDefault="00615338" w:rsidP="00906639">
      <w:pPr>
        <w:widowControl w:val="0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uppressAutoHyphens w:val="0"/>
        <w:spacing w:after="240" w:line="240" w:lineRule="auto"/>
        <w:ind w:right="282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  <w:lang w:eastAsia="en-US"/>
        </w:rPr>
        <w:t>освоения курса физическая культура  на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уровне основногообщего образования предполагают, что у учащегося</w:t>
      </w:r>
      <w:r w:rsidRPr="00615338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сформированы: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Всероссийского физкультурно-спортивного комплекса "Готов к труду и обороне" (ГТО)";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для слепых и слабовидящих обучающихся: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формирование приемов осязательного и слухового самоконтроля в процессе формирования трудовых действий;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формирование представлений о современных бытовых тифлотехнических средствах, приборах и их применении в повседневной жизни;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 для обучающихся с нарушениями опорно-двигательного аппарата: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деятельностью, с учетом двигательных, речедвигательных и сенсорных нарушений у обучающихся с нарушением опорно-двигательного аппарата;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техническими приёмами и двигательными действиями базовых видов спорта, активное применение их в игровой и соревновательной деятельности;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умение ориентироваться с помощью сохранных анализаторов и безопасно передвигаться в пространстве с использованием при самостоятельном передвижении ортопедических приспособлений.</w:t>
      </w:r>
    </w:p>
    <w:p w:rsidR="00615338" w:rsidRPr="00615338" w:rsidRDefault="00615338" w:rsidP="004048E4">
      <w:pPr>
        <w:widowControl w:val="0"/>
        <w:suppressAutoHyphens w:val="0"/>
        <w:spacing w:before="208" w:after="240" w:line="274" w:lineRule="exact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Выпускник</w:t>
      </w:r>
      <w:r w:rsidRPr="00615338">
        <w:rPr>
          <w:rFonts w:ascii="Times New Roman" w:hAnsi="Times New Roman" w:cs="Times New Roman"/>
          <w:b/>
          <w:bCs/>
          <w:spacing w:val="-7"/>
          <w:sz w:val="24"/>
          <w:szCs w:val="24"/>
          <w:lang w:val="en-US" w:eastAsia="en-US"/>
        </w:rPr>
        <w:t xml:space="preserve"> </w:t>
      </w:r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научится: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3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</w:t>
      </w:r>
      <w:r w:rsidRPr="00615338">
        <w:rPr>
          <w:rFonts w:ascii="Times New Roman" w:hAnsi="Times New Roman" w:cs="Times New Roman"/>
          <w:spacing w:val="-26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привычек;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8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</w:t>
      </w:r>
      <w:r w:rsidRPr="00615338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недели;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</w:t>
      </w:r>
      <w:r w:rsidRPr="00615338">
        <w:rPr>
          <w:rFonts w:ascii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условий;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237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</w:t>
      </w:r>
      <w:r w:rsidRPr="00615338">
        <w:rPr>
          <w:rFonts w:ascii="Times New Roman" w:hAnsi="Times New Roman" w:cs="Times New Roman"/>
          <w:spacing w:val="-3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кондиций;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62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</w:t>
      </w:r>
      <w:r w:rsidRPr="00615338">
        <w:rPr>
          <w:rFonts w:ascii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организма;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классифицировать физические упражнения по их функциональной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направленности, планировать их последовательность и дозировку в процессе самостоятельных занятий по укреплению здоровья и развитию физических</w:t>
      </w:r>
      <w:r w:rsidRPr="00615338">
        <w:rPr>
          <w:rFonts w:ascii="Times New Roman" w:hAnsi="Times New Roman" w:cs="Times New Roman"/>
          <w:spacing w:val="-19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качеств;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</w:t>
      </w:r>
      <w:r w:rsidRPr="00615338">
        <w:rPr>
          <w:rFonts w:ascii="Times New Roman" w:hAnsi="Times New Roman" w:cs="Times New Roman"/>
          <w:spacing w:val="-3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их;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</w:t>
      </w:r>
      <w:r w:rsidRPr="00615338">
        <w:rPr>
          <w:rFonts w:ascii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подготовкой;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</w:t>
      </w:r>
      <w:r w:rsidRPr="00615338">
        <w:rPr>
          <w:rFonts w:ascii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деятельности;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5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акробатические комбинации из числа хорошо освоенных</w:t>
      </w:r>
      <w:r w:rsidRPr="00615338">
        <w:rPr>
          <w:rFonts w:ascii="Times New Roman" w:hAnsi="Times New Roman" w:cs="Times New Roman"/>
          <w:spacing w:val="-22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упражнений;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6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гимнастические комбинации на спортивных снарядах из числа хорошо освоенных</w:t>
      </w:r>
      <w:r w:rsidRPr="00615338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упражнений;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240" w:line="335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легкоатлетические упражнения в беге и в прыжках (в длину и</w:t>
      </w:r>
      <w:r w:rsidRPr="00615338">
        <w:rPr>
          <w:rFonts w:ascii="Times New Roman" w:hAnsi="Times New Roman" w:cs="Times New Roman"/>
          <w:spacing w:val="-28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высоту);</w:t>
      </w:r>
    </w:p>
    <w:p w:rsidR="00615338" w:rsidRPr="00615338" w:rsidRDefault="00615338" w:rsidP="004048E4">
      <w:pPr>
        <w:widowControl w:val="0"/>
        <w:suppressAutoHyphens w:val="0"/>
        <w:spacing w:before="1" w:after="240" w:line="274" w:lineRule="exact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Выпускник получит возможность научиться: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8" w:after="0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</w:t>
      </w:r>
      <w:r w:rsidRPr="00A124E4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игр;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характеризовать исторические вехи развития отечественного спортивного движения, великих спортсменов, принесших славу российскому</w:t>
      </w:r>
      <w:r w:rsidRPr="00A124E4">
        <w:rPr>
          <w:rFonts w:ascii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спорту;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</w:t>
      </w:r>
      <w:r w:rsidRPr="00A124E4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организма;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237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61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62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комплексы упражнений лечебной физической культуры с учетом имеющихся индивидуальных отклонений в показателях</w:t>
      </w:r>
      <w:r w:rsidRPr="00A124E4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здоровья;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преодолевать естественные и искусственные препятствия с помощью разнообразных способов лазания, прыжков и</w:t>
      </w:r>
      <w:r w:rsidRPr="00A124E4">
        <w:rPr>
          <w:rFonts w:ascii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бега;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4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тестовые нормативы Всероссийского физкультурно-спортивного</w:t>
      </w:r>
      <w:r w:rsidRPr="00A124E4">
        <w:rPr>
          <w:rFonts w:ascii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комплекса «Готов к труду и обороне»;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8" w:lineRule="exact"/>
        <w:ind w:left="0" w:right="282" w:firstLine="851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технико-тактические действия национальных видов</w:t>
      </w:r>
      <w:r w:rsidRPr="00A124E4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спорта</w:t>
      </w:r>
      <w:r w:rsidRPr="00615338">
        <w:rPr>
          <w:rFonts w:ascii="Times New Roman" w:hAnsi="Times New Roman" w:cs="Times New Roman"/>
          <w:i/>
          <w:sz w:val="24"/>
          <w:szCs w:val="24"/>
          <w:lang w:eastAsia="en-US"/>
        </w:rPr>
        <w:t>;</w:t>
      </w:r>
    </w:p>
    <w:p w:rsidR="00615338" w:rsidRPr="00794097" w:rsidRDefault="00615338" w:rsidP="00615338">
      <w:pPr>
        <w:pStyle w:val="af2"/>
        <w:spacing w:before="240"/>
        <w:rPr>
          <w:b/>
          <w:i/>
        </w:rPr>
      </w:pPr>
    </w:p>
    <w:p w:rsidR="00643ABB" w:rsidRPr="00604CD0" w:rsidRDefault="00A124E4" w:rsidP="00A124E4">
      <w:pPr>
        <w:spacing w:before="40" w:after="4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643ABB" w:rsidRPr="00604CD0" w:rsidRDefault="00A124E4" w:rsidP="00A124E4">
      <w:pPr>
        <w:spacing w:before="40" w:after="40"/>
        <w:ind w:left="709" w:hanging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lastRenderedPageBreak/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>выполнять комплексы упражнений лечебной физической культуры с учѐтом имеющихся индивидуальных нарушений в показателях здоровья.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6 КЛАСС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>Ученик научится: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</w:t>
      </w:r>
      <w:r w:rsidR="00643ABB" w:rsidRPr="00604CD0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 xml:space="preserve">определять и кратко характеризовать физическую культуру как занятия физическими упражнениями, подвижными и спортивными играми ;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 xml:space="preserve">выявлять различия в основных способах передвижения человека;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>применять беговые упражнения для развития физических упражнений.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</w:t>
      </w:r>
      <w:r w:rsidR="00643ABB"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 xml:space="preserve">уметь выполнять комбинации из освоенных элементов техники передвижений (перемещения в стойке, остановка, повороты);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преодолевать естественные и искусственные препятствия с помощью разнообразных способов лазания, прыжков и бега;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осуществлять судейство по одному из осваиваемых видов спорта;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тестовые нормативы по физической подготовке.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lastRenderedPageBreak/>
        <w:t>выполнять спуски и торможения на лыжах с пологого склона одним из разученных способов;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основные технические действия и приемы игры в баскетбол в условиях учебной и игровой деятельности;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основные технические действия и приемы игры в волейбол в условиях учебной и игровой деятельности; 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>уметь выполнять комбинации из освоенных элементов техники передвижений (перемещения в стойке, остановка, повороты);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</w:pPr>
      <w:r w:rsidRPr="00604CD0"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 xml:space="preserve">уметь выполнять комбинации из освоенных элементов техники передвижений (перемещения в стойке, остановка, повороты);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рассматривать физическую культуру как явление культу</w:t>
      </w:r>
      <w:r w:rsidRPr="00604CD0">
        <w:rPr>
          <w:color w:val="000000"/>
        </w:rPr>
        <w:softHyphen/>
        <w:t>ры, выделять исторические этапы её развития, характеризо</w:t>
      </w:r>
      <w:r w:rsidRPr="00604CD0">
        <w:rPr>
          <w:color w:val="000000"/>
        </w:rPr>
        <w:softHyphen/>
        <w:t>вать основные направления и формы её организации в со</w:t>
      </w:r>
      <w:r w:rsidRPr="00604CD0">
        <w:rPr>
          <w:color w:val="000000"/>
        </w:rPr>
        <w:softHyphen/>
        <w:t>временном обществе;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содержательные основы здорового обра</w:t>
      </w:r>
      <w:r w:rsidRPr="00604CD0">
        <w:rPr>
          <w:color w:val="000000"/>
        </w:rPr>
        <w:softHyphen/>
        <w:t>за жизни, раскрывать его взаимосвязь со здоровьем, гармо</w:t>
      </w:r>
      <w:r w:rsidRPr="00604CD0">
        <w:rPr>
          <w:color w:val="000000"/>
        </w:rPr>
        <w:softHyphen/>
        <w:t>ничным физическим развитием и физической подготовлен</w:t>
      </w:r>
      <w:r w:rsidRPr="00604CD0">
        <w:rPr>
          <w:color w:val="000000"/>
        </w:rPr>
        <w:softHyphen/>
        <w:t>ностью, формированием качеств личности и профилактикой вредных привычек;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определять базовые понятия и термины физической культуры, применять их в процессе совместных занятий фи</w:t>
      </w:r>
      <w:r w:rsidRPr="00604CD0">
        <w:rPr>
          <w:color w:val="000000"/>
        </w:rPr>
        <w:softHyphen/>
        <w:t>зическими упражнениями со своими сверстниками, излагать с их помощью особенности выполнения техники двигатель</w:t>
      </w:r>
      <w:r w:rsidRPr="00604CD0">
        <w:rPr>
          <w:color w:val="000000"/>
        </w:rPr>
        <w:softHyphen/>
        <w:t>ных действий и физических упражнений, развития физиче</w:t>
      </w:r>
      <w:r w:rsidRPr="00604CD0">
        <w:rPr>
          <w:color w:val="000000"/>
        </w:rPr>
        <w:softHyphen/>
        <w:t>ских качеств;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разрабатывать содержание самостоятельных занятий фи</w:t>
      </w:r>
      <w:r w:rsidRPr="00604CD0">
        <w:rPr>
          <w:color w:val="000000"/>
        </w:rPr>
        <w:softHyphen/>
        <w:t>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 xml:space="preserve">руководствоваться правилами оказания первой помощи при травмах и ушибах во время самостоятельных </w:t>
      </w:r>
      <w:r w:rsidRPr="00604CD0">
        <w:rPr>
          <w:i/>
          <w:iCs/>
          <w:color w:val="000000"/>
        </w:rPr>
        <w:t xml:space="preserve">занятий </w:t>
      </w:r>
      <w:r w:rsidRPr="00604CD0">
        <w:rPr>
          <w:color w:val="000000"/>
        </w:rPr>
        <w:t>фи</w:t>
      </w:r>
      <w:r w:rsidRPr="00604CD0">
        <w:rPr>
          <w:color w:val="000000"/>
        </w:rPr>
        <w:softHyphen/>
        <w:t>зическими упражнениями.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цель возрождения Олимпийских игр и роль Пьера де Кубертена в становлении современного олим</w:t>
      </w:r>
      <w:r w:rsidRPr="00604CD0">
        <w:rPr>
          <w:color w:val="000000"/>
        </w:rPr>
        <w:softHyphen/>
        <w:t>пийского движения, объяснять смысл символики и ритуалов Олимпийских игр;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исторические вехи развития отечествен</w:t>
      </w:r>
      <w:r w:rsidRPr="00604CD0">
        <w:rPr>
          <w:color w:val="000000"/>
        </w:rPr>
        <w:softHyphen/>
        <w:t>ного спортивного движения, великих спортсменов, принес</w:t>
      </w:r>
      <w:r w:rsidRPr="00604CD0">
        <w:rPr>
          <w:color w:val="000000"/>
        </w:rPr>
        <w:softHyphen/>
        <w:t>ших славу российскому спорту;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lastRenderedPageBreak/>
        <w:t>определять признаки положительного влияния занятий физической подготовкой на укрепление здоровья, устанавли</w:t>
      </w:r>
      <w:r w:rsidRPr="00604CD0">
        <w:rPr>
          <w:color w:val="000000"/>
        </w:rPr>
        <w:softHyphen/>
        <w:t>вать связь между развитием физических качеств и основных систем организма.</w:t>
      </w:r>
    </w:p>
    <w:p w:rsidR="00643ABB" w:rsidRPr="00604CD0" w:rsidRDefault="00643ABB" w:rsidP="00643ABB">
      <w:pPr>
        <w:pStyle w:val="af2"/>
        <w:shd w:val="clear" w:color="auto" w:fill="FFFFFF"/>
        <w:autoSpaceDE w:val="0"/>
        <w:autoSpaceDN w:val="0"/>
        <w:adjustRightInd w:val="0"/>
        <w:spacing w:before="40" w:after="40"/>
        <w:ind w:left="11"/>
        <w:jc w:val="center"/>
      </w:pPr>
      <w:r w:rsidRPr="00604CD0">
        <w:rPr>
          <w:b/>
          <w:bCs/>
          <w:color w:val="000000"/>
        </w:rPr>
        <w:t>Способы двигательной (физкультурной) деятельности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использовать занятия физической культурой, спортив</w:t>
      </w:r>
      <w:r w:rsidRPr="00604CD0">
        <w:rPr>
          <w:color w:val="000000"/>
        </w:rPr>
        <w:softHyphen/>
        <w:t>ные игры и спортивные соревнования для организации ин</w:t>
      </w:r>
      <w:r w:rsidRPr="00604CD0">
        <w:rPr>
          <w:color w:val="000000"/>
        </w:rPr>
        <w:softHyphen/>
        <w:t>дивидуального отдыха и досуга, укрепления собственного здо</w:t>
      </w:r>
      <w:r w:rsidRPr="00604CD0">
        <w:rPr>
          <w:color w:val="000000"/>
        </w:rPr>
        <w:softHyphen/>
        <w:t>ровья, повышения уровня физических кондиций;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составлять комплексы физических упражнений оздоро</w:t>
      </w:r>
      <w:r w:rsidRPr="00604CD0">
        <w:rPr>
          <w:color w:val="000000"/>
        </w:rPr>
        <w:softHyphen/>
        <w:t>вительной, тренирующей и корригирующей направленности, подбирать индивидуальную нагрузку с учётом функциональ</w:t>
      </w:r>
      <w:r w:rsidRPr="00604CD0">
        <w:rPr>
          <w:color w:val="000000"/>
        </w:rPr>
        <w:softHyphen/>
        <w:t>ных особенностей и возможностей собственного организма;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классифицировать физические упражнения по их функ</w:t>
      </w:r>
      <w:r w:rsidRPr="00604CD0">
        <w:rPr>
          <w:color w:val="000000"/>
        </w:rPr>
        <w:softHyphen/>
        <w:t>циональной направленности, планировать их последователь</w:t>
      </w:r>
      <w:r w:rsidRPr="00604CD0">
        <w:rPr>
          <w:color w:val="000000"/>
        </w:rPr>
        <w:softHyphen/>
        <w:t>ность и дозировку в процессе самостоятельных занятий по укреплению здоровья и развитию физических качеств;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самостоятельно проводить занятия по обучению двига</w:t>
      </w:r>
      <w:r w:rsidRPr="00604CD0">
        <w:rPr>
          <w:color w:val="000000"/>
        </w:rPr>
        <w:softHyphen/>
        <w:t>тельным действиям, анализировать особенности их выполне</w:t>
      </w:r>
      <w:r w:rsidRPr="00604CD0">
        <w:rPr>
          <w:color w:val="000000"/>
        </w:rPr>
        <w:softHyphen/>
        <w:t>ния, выявлять ошибки и своевременно устранять их;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тестировать показатели физического развития и основ</w:t>
      </w:r>
      <w:r w:rsidRPr="00604CD0">
        <w:rPr>
          <w:color w:val="000000"/>
        </w:rPr>
        <w:softHyphen/>
        <w:t>ных физических качеств, сравнивать их с возрастными стан</w:t>
      </w:r>
      <w:r w:rsidRPr="00604CD0">
        <w:rPr>
          <w:color w:val="000000"/>
        </w:rPr>
        <w:softHyphen/>
        <w:t>дартами, контролировать особенности их динамики в процес</w:t>
      </w:r>
      <w:r w:rsidRPr="00604CD0">
        <w:rPr>
          <w:color w:val="000000"/>
        </w:rPr>
        <w:softHyphen/>
        <w:t>се самостоятельных занятий физической подготовкой;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взаимодействовать со сверстниками в условиях самосто</w:t>
      </w:r>
      <w:r w:rsidRPr="00604CD0">
        <w:rPr>
          <w:color w:val="000000"/>
        </w:rPr>
        <w:softHyphen/>
        <w:t>ятельной учебной деятельности, оказывать помощь в органи</w:t>
      </w:r>
      <w:r w:rsidRPr="00604CD0">
        <w:rPr>
          <w:color w:val="000000"/>
        </w:rPr>
        <w:softHyphen/>
        <w:t>зации и проведении занятий, освоении новых двигательных действий, развитии физических качеств, тестировании физи</w:t>
      </w:r>
      <w:r w:rsidRPr="00604CD0">
        <w:rPr>
          <w:color w:val="000000"/>
        </w:rPr>
        <w:softHyphen/>
        <w:t>ческого развития и физической подготовленности.</w:t>
      </w:r>
    </w:p>
    <w:p w:rsidR="00643ABB" w:rsidRPr="00604CD0" w:rsidRDefault="00643ABB" w:rsidP="00643ABB">
      <w:pPr>
        <w:pStyle w:val="af2"/>
        <w:shd w:val="clear" w:color="auto" w:fill="FFFFFF"/>
        <w:autoSpaceDE w:val="0"/>
        <w:autoSpaceDN w:val="0"/>
        <w:adjustRightInd w:val="0"/>
        <w:spacing w:before="40" w:after="40" w:line="276" w:lineRule="auto"/>
        <w:ind w:left="-851" w:firstLine="769"/>
        <w:jc w:val="both"/>
        <w:rPr>
          <w:b/>
        </w:rPr>
      </w:pPr>
      <w:r w:rsidRPr="00604CD0">
        <w:rPr>
          <w:b/>
          <w:i/>
          <w:iCs/>
          <w:color w:val="000000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вести дневник по физкультурной деятельности, вклю</w:t>
      </w:r>
      <w:r w:rsidRPr="00604CD0">
        <w:rPr>
          <w:color w:val="000000"/>
        </w:rPr>
        <w:softHyphen/>
        <w:t>чать в него оформление планов проведения самостоятельных занятий физическими упражнениями разной функциональ</w:t>
      </w:r>
      <w:r w:rsidRPr="00604CD0">
        <w:rPr>
          <w:color w:val="000000"/>
        </w:rPr>
        <w:softHyphen/>
        <w:t>ной направленности, данные контроля динамики индивиду</w:t>
      </w:r>
      <w:r w:rsidRPr="00604CD0">
        <w:rPr>
          <w:color w:val="000000"/>
        </w:rPr>
        <w:softHyphen/>
        <w:t>ального физического развития и физической подготовлен</w:t>
      </w:r>
      <w:r w:rsidRPr="00604CD0">
        <w:rPr>
          <w:color w:val="000000"/>
        </w:rPr>
        <w:softHyphen/>
        <w:t>ности;</w:t>
      </w:r>
    </w:p>
    <w:p w:rsidR="00643ABB" w:rsidRPr="00604CD0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  <w:rPr>
          <w:color w:val="000000"/>
        </w:rPr>
      </w:pPr>
      <w:r w:rsidRPr="00604CD0">
        <w:rPr>
          <w:color w:val="000000"/>
        </w:rPr>
        <w:t>проводить занятия физической культурой с использова</w:t>
      </w:r>
      <w:r w:rsidRPr="00604CD0">
        <w:rPr>
          <w:color w:val="000000"/>
        </w:rPr>
        <w:softHyphen/>
        <w:t>нием оздоровительной ходьбы и бега, лыжных прогулок и ту</w:t>
      </w:r>
      <w:r w:rsidRPr="00604CD0">
        <w:rPr>
          <w:color w:val="000000"/>
        </w:rPr>
        <w:softHyphen/>
        <w:t>ристских походов, обеспечивать их оздоровительную на</w:t>
      </w:r>
      <w:r w:rsidRPr="00604CD0">
        <w:rPr>
          <w:color w:val="000000"/>
        </w:rPr>
        <w:softHyphen/>
        <w:t>правленность;</w:t>
      </w:r>
    </w:p>
    <w:p w:rsidR="00643ABB" w:rsidRPr="00FA7F8F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проводить восстановительные мероприятия с использова</w:t>
      </w:r>
      <w:r w:rsidRPr="00604CD0">
        <w:rPr>
          <w:color w:val="000000"/>
        </w:rPr>
        <w:softHyphen/>
        <w:t>нием банных процедур и сеансов оздоровительного массажа.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Физическое совершенствование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комплексы упражнений по профилактике утомления и перенапряжения организма, повышению его ра</w:t>
      </w:r>
      <w:r w:rsidRPr="00604CD0">
        <w:rPr>
          <w:color w:val="000000"/>
        </w:rPr>
        <w:softHyphen/>
        <w:t>ботоспособности в процессе трудовой и учебной деятельности;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общеразвивающие упражнения, целенаправ</w:t>
      </w:r>
      <w:r w:rsidRPr="00604CD0">
        <w:rPr>
          <w:color w:val="000000"/>
        </w:rPr>
        <w:softHyphen/>
        <w:t>ленно воздействующие на развитие основных физических ка</w:t>
      </w:r>
      <w:r w:rsidRPr="00604CD0">
        <w:rPr>
          <w:color w:val="000000"/>
        </w:rPr>
        <w:softHyphen/>
        <w:t>честв (силы, быстроты, выносливости, гибкости и координа</w:t>
      </w:r>
      <w:r w:rsidRPr="00604CD0">
        <w:rPr>
          <w:color w:val="000000"/>
        </w:rPr>
        <w:softHyphen/>
        <w:t>ции);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акробатические комбинации из числа хоро</w:t>
      </w:r>
      <w:r w:rsidRPr="00604CD0">
        <w:rPr>
          <w:color w:val="000000"/>
        </w:rPr>
        <w:softHyphen/>
        <w:t>шо освоенных упражнений;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гимнастические'комбинации на спортивных снарядах из числа хорошо освоенных упражнений;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pacing w:before="40" w:after="40"/>
        <w:jc w:val="both"/>
        <w:rPr>
          <w:color w:val="000000"/>
        </w:rPr>
      </w:pPr>
      <w:r w:rsidRPr="00604CD0">
        <w:rPr>
          <w:color w:val="000000"/>
        </w:rPr>
        <w:lastRenderedPageBreak/>
        <w:t>выполнять легкоатлетические упражнения в беге и прыжках (в высоту и длину);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передвижения на лыжах скользящими спосо</w:t>
      </w:r>
      <w:r w:rsidRPr="00604CD0">
        <w:rPr>
          <w:color w:val="000000"/>
        </w:rPr>
        <w:softHyphen/>
        <w:t>бами ходьбы, демонстрировать технику умения последова</w:t>
      </w:r>
      <w:r w:rsidRPr="00604CD0">
        <w:rPr>
          <w:color w:val="000000"/>
        </w:rPr>
        <w:softHyphen/>
        <w:t>тельно чередовать их в процессе прохождения тренировочных дистанций (для снежных регионов России);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спуски и торможения на лыжах с пологого склона одним из разученных способов;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основные технические действия и приёмы иг</w:t>
      </w:r>
      <w:r w:rsidRPr="00604CD0">
        <w:rPr>
          <w:color w:val="000000"/>
        </w:rPr>
        <w:softHyphen/>
        <w:t>ры в футбол, волейбол, баскетбол в условиях учебной и иг</w:t>
      </w:r>
      <w:r w:rsidRPr="00604CD0">
        <w:rPr>
          <w:color w:val="000000"/>
        </w:rPr>
        <w:softHyphen/>
        <w:t>ровой деятельности;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color w:val="000000"/>
        </w:rPr>
      </w:pPr>
      <w:r w:rsidRPr="00604CD0">
        <w:rPr>
          <w:color w:val="000000"/>
        </w:rPr>
        <w:t>выполнять тестовые упражнения на оценку уровня ин</w:t>
      </w:r>
      <w:r w:rsidRPr="00604CD0">
        <w:rPr>
          <w:color w:val="000000"/>
        </w:rPr>
        <w:softHyphen/>
        <w:t>дивидуального развития основных физических качеств.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осуществлять судейство по одному из осваиваемых ви</w:t>
      </w:r>
      <w:r w:rsidRPr="00604CD0">
        <w:rPr>
          <w:color w:val="000000"/>
        </w:rPr>
        <w:softHyphen/>
        <w:t>дов спорта;</w:t>
      </w:r>
    </w:p>
    <w:p w:rsidR="00906639" w:rsidRDefault="00643ABB" w:rsidP="00BC5ADD">
      <w:pPr>
        <w:pStyle w:val="af2"/>
        <w:numPr>
          <w:ilvl w:val="0"/>
          <w:numId w:val="127"/>
        </w:numPr>
        <w:spacing w:before="40" w:after="40"/>
        <w:rPr>
          <w:rFonts w:eastAsia="TimesNewRomanPSMT"/>
          <w:b/>
          <w:bCs/>
          <w:iCs/>
          <w:color w:val="000000"/>
          <w:lang w:eastAsia="en-US"/>
        </w:rPr>
      </w:pPr>
      <w:r w:rsidRPr="00604CD0">
        <w:rPr>
          <w:color w:val="000000"/>
        </w:rPr>
        <w:t>выполнять тестовые нормативы по физической подго</w:t>
      </w:r>
      <w:r w:rsidRPr="00604CD0">
        <w:rPr>
          <w:color w:val="000000"/>
        </w:rPr>
        <w:softHyphen/>
        <w:t>товке.</w:t>
      </w:r>
      <w:r w:rsidRPr="00604CD0">
        <w:rPr>
          <w:rFonts w:eastAsia="TimesNewRomanPSMT"/>
          <w:b/>
          <w:bCs/>
          <w:iCs/>
          <w:color w:val="000000"/>
          <w:lang w:eastAsia="en-US"/>
        </w:rPr>
        <w:t xml:space="preserve"> </w:t>
      </w:r>
    </w:p>
    <w:p w:rsidR="00BC5ADD" w:rsidRPr="00BC5ADD" w:rsidRDefault="00BC5ADD" w:rsidP="00BC5ADD">
      <w:pPr>
        <w:pStyle w:val="af2"/>
        <w:numPr>
          <w:ilvl w:val="0"/>
          <w:numId w:val="127"/>
        </w:numPr>
        <w:spacing w:before="40" w:after="40"/>
        <w:rPr>
          <w:rStyle w:val="c7c2"/>
          <w:rFonts w:eastAsia="TimesNewRomanPSMT"/>
          <w:b/>
          <w:bCs/>
          <w:iCs/>
          <w:color w:val="000000"/>
          <w:lang w:eastAsia="en-US"/>
        </w:rPr>
      </w:pPr>
    </w:p>
    <w:p w:rsidR="004E0EC3" w:rsidRPr="004E0EC3" w:rsidRDefault="00EC05BA" w:rsidP="004E0EC3">
      <w:pPr>
        <w:shd w:val="clear" w:color="auto" w:fill="FFFFFF"/>
        <w:spacing w:after="0" w:line="240" w:lineRule="auto"/>
        <w:ind w:left="360" w:firstLine="426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Style w:val="c7c2"/>
          <w:rFonts w:ascii="Times New Roman" w:hAnsi="Times New Roman" w:cs="Times New Roman"/>
          <w:b/>
          <w:bCs/>
          <w:color w:val="000000"/>
        </w:rPr>
        <w:t>2.</w:t>
      </w:r>
      <w:r w:rsidR="004E0EC3" w:rsidRPr="004E0EC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Содержание учебного предмета «</w:t>
      </w:r>
      <w:r w:rsidR="004E0EC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Физическая культура</w:t>
      </w:r>
      <w:r w:rsidR="004E0EC3" w:rsidRPr="004E0EC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»</w:t>
      </w:r>
    </w:p>
    <w:p w:rsidR="004E0EC3" w:rsidRPr="004E0EC3" w:rsidRDefault="004E0EC3" w:rsidP="004E0EC3">
      <w:pPr>
        <w:shd w:val="clear" w:color="auto" w:fill="FFFFFF"/>
        <w:suppressAutoHyphens w:val="0"/>
        <w:spacing w:after="0" w:line="240" w:lineRule="auto"/>
        <w:ind w:left="360" w:firstLine="426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E0EC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на уровне основного общего образования</w:t>
      </w:r>
    </w:p>
    <w:p w:rsidR="000E0B9D" w:rsidRPr="00604CD0" w:rsidRDefault="000E0B9D" w:rsidP="00BC5ADD">
      <w:pPr>
        <w:pStyle w:val="c11"/>
        <w:spacing w:before="40" w:beforeAutospacing="0" w:after="40" w:afterAutospacing="0" w:line="276" w:lineRule="auto"/>
        <w:rPr>
          <w:rFonts w:ascii="Times New Roman" w:hAnsi="Times New Roman" w:cs="Times New Roman"/>
          <w:color w:val="000000"/>
        </w:rPr>
      </w:pPr>
    </w:p>
    <w:p w:rsidR="000E0B9D" w:rsidRPr="00604CD0" w:rsidRDefault="00906639" w:rsidP="000E0B9D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(2</w:t>
      </w:r>
      <w:r w:rsidR="000E0B9D" w:rsidRPr="00604CD0">
        <w:rPr>
          <w:rFonts w:ascii="Times New Roman" w:hAnsi="Times New Roman"/>
          <w:sz w:val="24"/>
          <w:szCs w:val="24"/>
        </w:rPr>
        <w:t>часа)</w:t>
      </w:r>
    </w:p>
    <w:p w:rsidR="000E0B9D" w:rsidRPr="00604CD0" w:rsidRDefault="000E0B9D" w:rsidP="000E0B9D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Олимпийские игры древности.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Возрождение Олимпийских игр и олимпийского движения.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iCs/>
          <w:sz w:val="24"/>
          <w:szCs w:val="24"/>
          <w:lang w:eastAsia="en-US"/>
        </w:rPr>
        <w:t>Физическое развитие человека.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0E0B9D">
      <w:pPr>
        <w:spacing w:before="40" w:after="40"/>
        <w:contextualSpacing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iCs/>
          <w:sz w:val="24"/>
          <w:szCs w:val="24"/>
          <w:lang w:eastAsia="en-US"/>
        </w:rPr>
        <w:t>Режим дня, его основное содержание и правила планирования.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физкультминуток, физкультпауз (подвижных перемен).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Физическое совершенствование (98 часов)</w:t>
      </w:r>
    </w:p>
    <w:p w:rsidR="000E0B9D" w:rsidRPr="00604CD0" w:rsidRDefault="000E0B9D" w:rsidP="00A124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lastRenderedPageBreak/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1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0" w:firstLine="36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04CD0">
        <w:rPr>
          <w:rFonts w:ascii="Times New Roman" w:hAnsi="Times New Roman" w:cs="Times New Roman"/>
          <w:b/>
          <w:sz w:val="24"/>
          <w:szCs w:val="24"/>
        </w:rPr>
        <w:t>Гимнастика с основами акробатики (</w:t>
      </w:r>
      <w:r w:rsidR="000E6A98" w:rsidRPr="00604CD0">
        <w:rPr>
          <w:rFonts w:ascii="Times New Roman" w:hAnsi="Times New Roman" w:cs="Times New Roman"/>
          <w:b/>
          <w:sz w:val="24"/>
          <w:szCs w:val="24"/>
        </w:rPr>
        <w:t>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t>перестроение из колонны по одному в колонну по четыре дроблением и сведением;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t>перестроение из колонны по два и по четыре  в колонну по одному разведением и слиянием;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0E0B9D" w:rsidP="00BA614C">
      <w:pPr>
        <w:pStyle w:val="af2"/>
        <w:numPr>
          <w:ilvl w:val="0"/>
          <w:numId w:val="19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t>кувырок вперед и назад;</w:t>
      </w:r>
    </w:p>
    <w:p w:rsidR="000E0B9D" w:rsidRPr="00604CD0" w:rsidRDefault="000E0B9D" w:rsidP="00BA614C">
      <w:pPr>
        <w:pStyle w:val="af2"/>
        <w:numPr>
          <w:ilvl w:val="0"/>
          <w:numId w:val="19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t>стойка на лопатках.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Акробатическая комбинация (мальчики и девочки):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и.п. основная стойка. Упор присев-кувырок вперед в упор присев-перекат назад-стойка на лопатках-сед с прямыми ногами-наклон впередруками достать носки-упор присев-кувырок вперед-и.п.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6A98" w:rsidP="00BA614C">
      <w:pPr>
        <w:pStyle w:val="af2"/>
        <w:numPr>
          <w:ilvl w:val="0"/>
          <w:numId w:val="20"/>
        </w:numPr>
        <w:tabs>
          <w:tab w:val="left" w:pos="709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t xml:space="preserve">  </w:t>
      </w:r>
      <w:r w:rsidR="000E0B9D" w:rsidRPr="00604CD0">
        <w:t>стилизованные общеразвивающие упражнения.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Вскок в упор присев; соскок прогнувшись (козел в ширину, высота 80-100 </w:t>
      </w:r>
      <w:r w:rsidRPr="00604CD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04CD0">
        <w:rPr>
          <w:rFonts w:ascii="Times New Roman" w:hAnsi="Times New Roman" w:cs="Times New Roman"/>
          <w:sz w:val="24"/>
          <w:szCs w:val="24"/>
        </w:rPr>
        <w:t>м)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567" w:firstLine="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 (мальчики)</w:t>
      </w:r>
    </w:p>
    <w:p w:rsidR="000E0B9D" w:rsidRPr="00604CD0" w:rsidRDefault="000E0B9D" w:rsidP="00BA614C">
      <w:pPr>
        <w:pStyle w:val="af2"/>
        <w:numPr>
          <w:ilvl w:val="0"/>
          <w:numId w:val="2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  <w:rPr>
          <w:color w:val="000000"/>
        </w:rPr>
      </w:pPr>
      <w:r w:rsidRPr="00604CD0">
        <w:t>в</w:t>
      </w:r>
      <w:r w:rsidRPr="00604CD0">
        <w:rPr>
          <w:color w:val="000000"/>
        </w:rPr>
        <w:t>исы согнувшись, висы прогнувшись.</w:t>
      </w:r>
    </w:p>
    <w:p w:rsidR="000E0B9D" w:rsidRPr="00604CD0" w:rsidRDefault="000E0B9D" w:rsidP="00BA614C">
      <w:pPr>
        <w:pStyle w:val="af2"/>
        <w:numPr>
          <w:ilvl w:val="0"/>
          <w:numId w:val="2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  <w:rPr>
          <w:color w:val="000000"/>
        </w:rPr>
      </w:pPr>
      <w:r w:rsidRPr="00604CD0">
        <w:rPr>
          <w:color w:val="000000"/>
        </w:rPr>
        <w:t>подтягивание в висе; поднимание прямых ног в висе.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(упражнения на разновысоких брусьях) Вис на верхней жерди 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присев на нижней жерди-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лежа на нижней жерди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на верхней жерди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соскок.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 xml:space="preserve">Легкая атлетика </w:t>
      </w:r>
      <w:r w:rsidR="000E6A98" w:rsidRPr="00604CD0">
        <w:rPr>
          <w:rFonts w:ascii="Times New Roman" w:hAnsi="Times New Roman" w:cs="Times New Roman"/>
          <w:b/>
          <w:sz w:val="24"/>
          <w:szCs w:val="24"/>
        </w:rPr>
        <w:t>(30</w:t>
      </w:r>
      <w:r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i/>
        </w:rPr>
      </w:pPr>
      <w:r w:rsidRPr="00604CD0">
        <w:t xml:space="preserve">бег на короткие дистанции: </w:t>
      </w:r>
      <w:r w:rsidRPr="00604CD0">
        <w:rPr>
          <w:i/>
        </w:rPr>
        <w:t xml:space="preserve">от 10 до 15 м;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ускорение с высокого старта; 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ускорением от 30 до 40 м;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скоростной бег до 40 м;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10 до 12 минут;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i/>
        </w:rPr>
      </w:pPr>
      <w:r w:rsidRPr="00604CD0">
        <w:t xml:space="preserve">кроссовый бег; </w:t>
      </w:r>
      <w:r w:rsidRPr="00604CD0">
        <w:rPr>
          <w:i/>
        </w:rPr>
        <w:t>бег на 1000м.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(2 кг)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ведение мяча шагом, бегом, змейкой, с обеганием стоек; 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3,60 м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Волейбол(14 часов)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двумя руками снизу </w:t>
      </w:r>
      <w:r w:rsidRPr="00604CD0">
        <w:rPr>
          <w:i/>
        </w:rPr>
        <w:t>на месте в паре, через сетку</w:t>
      </w:r>
      <w:r w:rsidRPr="00604CD0">
        <w:t>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мини-волейбола.</w:t>
      </w:r>
    </w:p>
    <w:p w:rsidR="000E0B9D" w:rsidRPr="00604CD0" w:rsidRDefault="000E0B9D" w:rsidP="000E6A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Прикладно-ориентированная подготовка(в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многоскоки; прыжки на обеих ногах с дополнительным отягощением (вперед, в приседе).</w:t>
      </w:r>
    </w:p>
    <w:p w:rsidR="002672A8" w:rsidRPr="00604CD0" w:rsidRDefault="002672A8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</w:p>
    <w:p w:rsidR="000E0B9D" w:rsidRPr="00604CD0" w:rsidRDefault="002672A8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6 КЛАСС</w:t>
      </w:r>
    </w:p>
    <w:p w:rsidR="000E0B9D" w:rsidRPr="00604CD0" w:rsidRDefault="00906639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(2</w:t>
      </w:r>
      <w:r w:rsidR="000E0B9D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Физическая подготовка и её связь с укреплением здоровья, развитием физических качеств.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Организация и планирование самостоятельных занятий по развитию физических качеств.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Закаливание организма. Правила безопасности и гигиенические требования.</w:t>
      </w:r>
    </w:p>
    <w:p w:rsidR="000E0B9D" w:rsidRPr="00604CD0" w:rsidRDefault="000E0B9D" w:rsidP="002672A8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2672A8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физкультминуток, физкультпауз (подвижных перемен).</w:t>
      </w:r>
    </w:p>
    <w:p w:rsidR="000E0B9D" w:rsidRPr="00604CD0" w:rsidRDefault="000E0B9D" w:rsidP="002672A8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0E0B9D" w:rsidRPr="00604CD0" w:rsidRDefault="000E0B9D" w:rsidP="002672A8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Измерение резервов организма и состояния здоровья</w:t>
      </w:r>
      <w:r w:rsidR="002672A8" w:rsidRPr="00604CD0">
        <w:rPr>
          <w:rFonts w:ascii="Times New Roman" w:hAnsi="Times New Roman"/>
          <w:sz w:val="24"/>
          <w:szCs w:val="24"/>
        </w:rPr>
        <w:t xml:space="preserve"> с помощью функциональных проб.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lastRenderedPageBreak/>
        <w:t>Физическое совершенствование (98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 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0E0B9D" w:rsidRPr="00604CD0" w:rsidRDefault="000E0B9D" w:rsidP="002672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0E0B9D" w:rsidRPr="00604CD0" w:rsidRDefault="000E0B9D" w:rsidP="002672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Гимн</w:t>
      </w:r>
      <w:r w:rsidR="002672A8" w:rsidRPr="00604CD0">
        <w:rPr>
          <w:rFonts w:ascii="Times New Roman" w:hAnsi="Times New Roman" w:cs="Times New Roman"/>
          <w:b/>
          <w:sz w:val="24"/>
          <w:szCs w:val="24"/>
        </w:rPr>
        <w:t>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строевой шаг; размыкание и смыкание.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0E0B9D" w:rsidP="00BA614C">
      <w:pPr>
        <w:pStyle w:val="af2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два кувырка вперед слитно; "мост" и положения стоя с помощью.</w:t>
      </w:r>
    </w:p>
    <w:p w:rsidR="000E0B9D" w:rsidRPr="00604CD0" w:rsidRDefault="000E0B9D" w:rsidP="00BA614C">
      <w:pPr>
        <w:pStyle w:val="af2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Акробатическая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 и девочки: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и.п. основная стойка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2 кувырка вперед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перекат назад-стойка на лопатках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сед 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наклон вперед, руками достать носки ног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– </w:t>
      </w:r>
      <w:r w:rsidRPr="00604CD0">
        <w:rPr>
          <w:rFonts w:ascii="Times New Roman" w:hAnsi="Times New Roman" w:cs="Times New Roman"/>
          <w:sz w:val="24"/>
          <w:szCs w:val="24"/>
        </w:rPr>
        <w:t>встать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мост с помощью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лечь на спину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кувырок назад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встать руки в стороны.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ноги врозь (козел в ширину, высота 100-110 см)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Упражнения на низкой перекладине.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Из виса стоя махом одной и толчком другой подъём переворотом в упор-махом назад-соскок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Мальчики: 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размахивание в упоре на брусьях - сед ноги врозь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перемах левой ногой вправо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сед на бедре, правая рука в сторону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упор правой рукой на жердь спереди обратным хватом -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 внутрь.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Девочки: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Разновысокие брусья.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>Из виса на верхней жерди размахивание изгибами - вис присев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вис лежа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сзади на нижней жерди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 влево (вправо).</w:t>
      </w:r>
    </w:p>
    <w:p w:rsidR="000E0B9D" w:rsidRPr="00604CD0" w:rsidRDefault="000E0B9D" w:rsidP="000E0B9D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E0B9D" w:rsidRPr="00604CD0" w:rsidRDefault="00546AA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на короткие дистанции: от 15 до 30 м;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ускорение с высокого старта;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ускорением от 30 до 50 м; скоростной бег до 50 м;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 до 15 минут;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1200м.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4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4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двумя руками из-за головы с положения сидя на полу, от груди.</w:t>
      </w:r>
    </w:p>
    <w:p w:rsidR="000E0B9D" w:rsidRPr="00604CD0" w:rsidRDefault="000E0B9D" w:rsidP="008C6E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шагом, бегом, змейкой, с обеганием стоек;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передача мяча двумя руками от груди </w:t>
      </w:r>
      <w:r w:rsidRPr="00604CD0">
        <w:rPr>
          <w:i/>
        </w:rPr>
        <w:t>на месте и в движении</w:t>
      </w:r>
      <w:r w:rsidRPr="00604CD0">
        <w:t>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передача мяча одной рукой от плеча </w:t>
      </w:r>
      <w:r w:rsidRPr="00604CD0">
        <w:rPr>
          <w:i/>
        </w:rPr>
        <w:t>на месте</w:t>
      </w:r>
      <w:r w:rsidRPr="00604CD0">
        <w:t>;</w:t>
      </w:r>
    </w:p>
    <w:p w:rsidR="008C6E8A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3,60 м.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(14 часов)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мини-волейбола.</w:t>
      </w:r>
    </w:p>
    <w:p w:rsidR="000E0B9D" w:rsidRPr="00604CD0" w:rsidRDefault="000E0B9D" w:rsidP="008C6E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Прикладно-ориентированная подготовка ( 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>Легкая атлетика: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5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5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213C76" w:rsidP="00213C76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7 КЛАСС</w:t>
      </w:r>
    </w:p>
    <w:p w:rsidR="000E0B9D" w:rsidRPr="00604CD0" w:rsidRDefault="00906639" w:rsidP="00213C76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( 2</w:t>
      </w:r>
      <w:r w:rsidR="000E0B9D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213C76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213C76">
      <w:pPr>
        <w:spacing w:before="40" w:after="40"/>
        <w:ind w:left="708"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  <w:lang w:eastAsia="en-US"/>
        </w:rPr>
        <w:t>Краткая характеристика видов спорта, входящих в программу Олимпийских игр.</w:t>
      </w:r>
    </w:p>
    <w:p w:rsidR="000E0B9D" w:rsidRPr="00604CD0" w:rsidRDefault="000E0B9D" w:rsidP="00213C76">
      <w:pPr>
        <w:spacing w:before="40" w:after="40"/>
        <w:ind w:left="708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213C76">
      <w:pPr>
        <w:spacing w:before="40" w:after="40"/>
        <w:ind w:left="708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Техническая подготовка. Техника движений и ее основные показатели.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iCs/>
          <w:sz w:val="24"/>
          <w:szCs w:val="24"/>
        </w:rPr>
        <w:t>Спортивная подготовка</w:t>
      </w:r>
    </w:p>
    <w:p w:rsidR="000E0B9D" w:rsidRPr="00604CD0" w:rsidRDefault="000E0B9D" w:rsidP="00213C76">
      <w:pPr>
        <w:spacing w:before="40" w:after="40"/>
        <w:ind w:left="708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213C76">
      <w:pPr>
        <w:spacing w:before="40" w:after="4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Влияние занятий физической культурой на формирование положительных качеств личности.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lastRenderedPageBreak/>
        <w:t>Способы двигательной (физкультурной) деятельности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213C76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Выбор упражнений и составление индивидуальных комплексов для утренней зарядки, физкультминуток, физкультпауз (подвижных перемен).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213C76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Физическое совершенствование (98 часов)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 ( в процессе уроков)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5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5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5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213C76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Спортивно-оздоровительная деятельность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общеразвивающей направленностью.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0 часов)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выполнение команд "Пол-оборота направо!"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"Пол-оорота налево!", "Полшага!", "Полный шаг!".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кувырок вперед в стойку на лопатках; стойка на голове с согнутыми руками.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и.п.- основная стойка- упор присев-кувырок вперед в стойку на лопатках-сед, наклон к прямым ногам-упор присев- стойка на голове с согнутыми ногами- кувырок вперед- встать, руки в стороны.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кувырок назад в полушпагат.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и.п.- основная стойка. Равновесие на одной ноге (ласточка)- упор присев-кувырок вперед-перекат назад-стойка на лопатках-сед, наклон вперед к прямым ногам-встать- мост с помощью-встать-упор присев-кувырок назад в полушпагат.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6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Мальчики: прыжок согнув ноги (козел в ширину , высота 100-115 см).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прыжок ноги врозь(козел в ширину, высота 105-110 см).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6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0E0B9D" w:rsidP="000E0B9D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="00B67F9A" w:rsidRPr="00604CD0">
        <w:rPr>
          <w:rFonts w:ascii="Times New Roman" w:hAnsi="Times New Roman" w:cs="Times New Roman"/>
          <w:sz w:val="24"/>
          <w:szCs w:val="24"/>
        </w:rPr>
        <w:tab/>
      </w:r>
      <w:r w:rsidRPr="00604CD0">
        <w:rPr>
          <w:rFonts w:ascii="Times New Roman" w:hAnsi="Times New Roman" w:cs="Times New Roman"/>
          <w:sz w:val="24"/>
          <w:szCs w:val="24"/>
        </w:rPr>
        <w:t>подъём переворотом в упор толчком двумя ногами  правой (левой) ногой в упор вне - спад подъём- перемах правой (левой) назад -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°.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 (на параллельных брусьях): размахивание в упоре-сед ноги врозь- перемах во внутрь- упор- размахивание в упоре- соскок махом назад.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махом одной и толчком другой ноги о верхнюю жердь - подъём  переворотом в упор на нижнюю жердь- соскок назад с поворотом на 90</w:t>
      </w:r>
      <w:r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°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ускорение с высокого старта от 30 до 40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ускорением от 40 до 60 м; 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скоростной бег до 60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: мальчики до 20 минут, девочки до 15 мин.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1500м.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6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6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стойка игрока, перемещение в стойке приставными шагами боком, лицом и спиной вперед;  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ведение мяча шагом, бегом, змейкой, с обеганием стоек; 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7F3856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</w:t>
      </w:r>
      <w:r w:rsidR="007F3856" w:rsidRPr="00604CD0">
        <w:t>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броски одной и двумя руками с места и в движении(после ведения, после ловли) без сопротивления защитника. Максимальное расстояние до корзины 4,80 м.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 противодействием.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(14 часов)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мини-волейбола.</w:t>
      </w:r>
    </w:p>
    <w:p w:rsidR="000E0B9D" w:rsidRPr="00604CD0" w:rsidRDefault="007F3856" w:rsidP="007F38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Прикладно-ориентированная </w:t>
      </w:r>
      <w:r w:rsidRPr="00604CD0">
        <w:rPr>
          <w:rFonts w:ascii="Times New Roman" w:hAnsi="Times New Roman" w:cs="Times New Roman"/>
          <w:b/>
          <w:sz w:val="24"/>
          <w:szCs w:val="24"/>
        </w:rPr>
        <w:t>подготовка ( в процессе уроков)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6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7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7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33564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33564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многоскоки; прыжки на обеих ногах с дополнительным отягощением (вперед, в приседе).</w:t>
      </w:r>
    </w:p>
    <w:p w:rsidR="000E0B9D" w:rsidRPr="00604CD0" w:rsidRDefault="00335643" w:rsidP="00335643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8 КЛАСС</w:t>
      </w:r>
    </w:p>
    <w:p w:rsidR="000E0B9D" w:rsidRPr="00604CD0" w:rsidRDefault="000E0B9D" w:rsidP="00335643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Знания</w:t>
      </w:r>
      <w:r w:rsidR="007B3CF0">
        <w:rPr>
          <w:rFonts w:ascii="Times New Roman" w:hAnsi="Times New Roman"/>
          <w:sz w:val="24"/>
          <w:szCs w:val="24"/>
        </w:rPr>
        <w:t xml:space="preserve"> о физической культуре (2</w:t>
      </w:r>
      <w:r w:rsidR="00335643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История физической культуры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Физическая культура в современном обществе.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Всестороннее и гармоничное физическое развитие.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Здоровье и здоровый образ жизни.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Проведение самостоятельных занятий по коррекции осанки и телосложения.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</w:t>
      </w:r>
      <w:r w:rsidR="00335643" w:rsidRPr="00604CD0">
        <w:rPr>
          <w:rFonts w:ascii="Times New Roman" w:hAnsi="Times New Roman"/>
          <w:sz w:val="24"/>
          <w:szCs w:val="24"/>
        </w:rPr>
        <w:t>ой (физкультурной) деятельности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left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335643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Планирование занятий физической культурой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335643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0E0B9D" w:rsidRPr="00604CD0" w:rsidRDefault="000E0B9D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</w:t>
      </w:r>
      <w:r w:rsidR="00E93505" w:rsidRPr="00604CD0">
        <w:rPr>
          <w:rFonts w:ascii="Times New Roman" w:hAnsi="Times New Roman" w:cs="Times New Roman"/>
          <w:b/>
          <w:sz w:val="24"/>
          <w:szCs w:val="24"/>
        </w:rPr>
        <w:t>ое совершенствование (98 часов)</w:t>
      </w:r>
    </w:p>
    <w:p w:rsidR="000E0B9D" w:rsidRPr="00604CD0" w:rsidRDefault="00E93505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 в процессе уроков)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E93505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Спортивно-оздоровительная деятельность </w:t>
      </w:r>
      <w:r w:rsidR="00E93505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0E0B9D" w:rsidRPr="00604CD0" w:rsidRDefault="000E0B9D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общеразвиваю</w:t>
      </w:r>
      <w:r w:rsidR="00E93505" w:rsidRPr="00604CD0">
        <w:rPr>
          <w:rFonts w:ascii="Times New Roman" w:hAnsi="Times New Roman" w:cs="Times New Roman"/>
          <w:b/>
          <w:i/>
          <w:sz w:val="24"/>
          <w:szCs w:val="24"/>
        </w:rPr>
        <w:t>щей направленностью.</w:t>
      </w:r>
    </w:p>
    <w:p w:rsidR="000E0B9D" w:rsidRPr="00604CD0" w:rsidRDefault="000E0B9D" w:rsidP="004F353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="00E93505"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команда "Прямо!";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в движении направо, налево.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кувырок назад в упор стоя ноги врозь; кувырок вперед и назад; длинный кувырок; стойка на голове и руках.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и.п.: основная стойка. Упор присев - кувырок назад в упор стоя ноги врозь - стойка на голове и руках - кувырок вперед со стойки - длинный кувырок вперед - встать, руки в стороны.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"мост" и поворот в упор стоя на одном колене; кувырки вперед и назад.</w:t>
      </w:r>
    </w:p>
    <w:p w:rsidR="000E0B9D" w:rsidRPr="00604CD0" w:rsidRDefault="000E0B9D" w:rsidP="00F35EEE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Равновесие на одной (ласточка) - два кувырка слитно - кувырок назад - мост из положения стоя или лёжа - поворот на 180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° в упор присев - перекат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назад - стойка на лопатках - переворот назад в полушпагат через плечо - упор присев - прыжок вверх с поворотом на 360 °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прыжок согнув ноги(козел в длину, высота 115см).</w:t>
      </w:r>
    </w:p>
    <w:p w:rsidR="000E0B9D" w:rsidRPr="00604CD0" w:rsidRDefault="00F35EEE" w:rsidP="00F35E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Девочки: прыжок боком </w:t>
      </w:r>
      <w:r w:rsidRPr="00604CD0">
        <w:rPr>
          <w:rFonts w:ascii="Times New Roman" w:hAnsi="Times New Roman" w:cs="Times New Roman"/>
          <w:sz w:val="24"/>
          <w:szCs w:val="24"/>
        </w:rPr>
        <w:t>(конь в ширину, высота 110 см).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Из виса на подколенках через стойку на руках опускание в упор присев; подъём махом назад в сед  ноги врозь; подъём завесом вне.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из упора на предплечьях - подъём махом вперед в сед ноги врозь - перемах внутрь - соскок махом назад.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Девочки: 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autoSpaceDE w:val="0"/>
        <w:autoSpaceDN w:val="0"/>
        <w:adjustRightInd w:val="0"/>
        <w:spacing w:before="40" w:after="40"/>
        <w:rPr>
          <w:rFonts w:eastAsiaTheme="minorHAnsi"/>
          <w:lang w:eastAsia="en-US"/>
        </w:rPr>
      </w:pPr>
      <w:r w:rsidRPr="00604CD0">
        <w:t>из виса стоя на нижней жерди махом одной и толчком другой в вис прогнувшись на нижней жерди с опорой ступнями о верхнюю жердь - махом одной и толчком другой ноги переворот в упор на нижнюю жердь - махом назад соскок с поворотом на 90</w:t>
      </w:r>
      <w:r w:rsidRPr="00604CD0">
        <w:rPr>
          <w:rFonts w:eastAsiaTheme="minorHAnsi"/>
          <w:lang w:eastAsia="en-US"/>
        </w:rPr>
        <w:t xml:space="preserve"> °</w:t>
      </w:r>
    </w:p>
    <w:p w:rsidR="000E0B9D" w:rsidRPr="00604CD0" w:rsidRDefault="000E0B9D" w:rsidP="00F35EEE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Размахивание изгибами в висе на верхней жерди - вис лёжа на нижней жерди - сед боком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E0B9D" w:rsidRPr="00604CD0" w:rsidRDefault="009B31A2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низкий старт до 30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 70 до 80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до 70 м.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результат 60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20 минут;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2000м (мальчики) и 1500 м (девочки).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длину с 11-13 шагов</w:t>
      </w:r>
      <w:r w:rsidRPr="00604CD0">
        <w:rPr>
          <w:i/>
        </w:rPr>
        <w:t xml:space="preserve">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высоту с 7-9 шагов</w:t>
      </w:r>
      <w:r w:rsidRPr="00604CD0">
        <w:rPr>
          <w:i/>
        </w:rPr>
        <w:t xml:space="preserve"> </w:t>
      </w:r>
      <w:r w:rsidRPr="00604CD0">
        <w:t>разбега способом «перешагивание».</w:t>
      </w:r>
    </w:p>
    <w:p w:rsidR="000E0B9D" w:rsidRPr="00604CD0" w:rsidRDefault="009B31A2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в горизонтальную и вертикальную цель (1х1 м) (девушки с расстояния 12-14 м, юноши - до 16 м)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дальность; 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(2 кг)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lastRenderedPageBreak/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(18 часов)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шагом, бегом, змейкой, с обеганием стоек; по прямой, с изменением направления движения и скорости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4F353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</w:t>
      </w:r>
      <w:r w:rsidR="004F353D" w:rsidRPr="00604CD0">
        <w:t>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4,80 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 противодействием;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(20 час)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4F353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на</w:t>
      </w:r>
      <w:r w:rsidR="004F353D" w:rsidRPr="00604CD0">
        <w:t>д собой, во встречных колоннах;</w:t>
      </w:r>
    </w:p>
    <w:p w:rsidR="000E0B9D" w:rsidRPr="00604CD0" w:rsidRDefault="004F353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отбивание кулаком через сетку;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волейбола.</w:t>
      </w:r>
    </w:p>
    <w:p w:rsidR="000E0B9D" w:rsidRPr="00604CD0" w:rsidRDefault="000E0B9D" w:rsidP="003022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Прикладно-ориентированная</w:t>
      </w:r>
      <w:r w:rsidR="0030222C" w:rsidRPr="00604CD0">
        <w:rPr>
          <w:rFonts w:ascii="Times New Roman" w:hAnsi="Times New Roman" w:cs="Times New Roman"/>
          <w:b/>
          <w:sz w:val="24"/>
          <w:szCs w:val="24"/>
        </w:rPr>
        <w:t xml:space="preserve"> подготовка (в процессе уроков)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8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8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многоскоки; прыжки на обеих ногах с дополнительным отягощением (вперед, в приседе).</w:t>
      </w:r>
    </w:p>
    <w:p w:rsidR="000E0B9D" w:rsidRPr="00604CD0" w:rsidRDefault="0011425F" w:rsidP="0011425F">
      <w:pPr>
        <w:pStyle w:val="1710"/>
        <w:shd w:val="clear" w:color="auto" w:fill="auto"/>
        <w:spacing w:before="40" w:after="40" w:line="276" w:lineRule="auto"/>
        <w:ind w:firstLine="708"/>
        <w:jc w:val="left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9 КЛАСС</w:t>
      </w:r>
    </w:p>
    <w:p w:rsidR="000E0B9D" w:rsidRPr="00604CD0" w:rsidRDefault="000E0B9D" w:rsidP="0011425F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Знания о физической культуре (6 часов)</w:t>
      </w:r>
    </w:p>
    <w:p w:rsidR="000E0B9D" w:rsidRPr="00604CD0" w:rsidRDefault="000E0B9D" w:rsidP="0011425F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3914A6">
      <w:pPr>
        <w:spacing w:before="40" w:after="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  <w:lang w:eastAsia="en-US"/>
        </w:rPr>
        <w:t>Организация и проведение пеших туристских  походов. Требования к технике безопасности и бережное отношение к природе (экологические требования)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Адаптивная физическая культура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Профессионально-прикладная физическая подготовка.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Восстановительный массаж.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Проведение банных процедур.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Доврачебная помощь во время занятий физической культурой и спортом.</w:t>
      </w:r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bookmarkStart w:id="1" w:name="bookmark328"/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  <w:bookmarkEnd w:id="1"/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3914A6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Проведение самостоятельных занятий прикладной физической подготовкой. Организация досуга средствами физической культуры.</w:t>
      </w:r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3914A6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Измерение резервов организма и состояния здоровья с помощью функциональных проб.</w:t>
      </w:r>
    </w:p>
    <w:p w:rsidR="000E0B9D" w:rsidRPr="003F65EC" w:rsidRDefault="000E0B9D" w:rsidP="00A124E4">
      <w:pPr>
        <w:pStyle w:val="ae"/>
        <w:spacing w:before="40" w:after="4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7F8F" w:rsidRPr="003F65EC" w:rsidRDefault="00FA7F8F" w:rsidP="000E0B9D">
      <w:pPr>
        <w:pStyle w:val="ae"/>
        <w:spacing w:before="40" w:after="40" w:line="276" w:lineRule="auto"/>
        <w:ind w:left="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E0B9D" w:rsidRPr="00604CD0" w:rsidRDefault="000E0B9D" w:rsidP="001142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</w:t>
      </w:r>
      <w:r w:rsidR="0011425F" w:rsidRPr="00604CD0">
        <w:rPr>
          <w:rFonts w:ascii="Times New Roman" w:hAnsi="Times New Roman" w:cs="Times New Roman"/>
          <w:b/>
          <w:sz w:val="24"/>
          <w:szCs w:val="24"/>
        </w:rPr>
        <w:t>ое совершенствование (96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1425F"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(в процессе уроков)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физкультминуток и физкультпауз.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3914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11425F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Спортивно-оздоровительная деятельность </w:t>
      </w:r>
    </w:p>
    <w:p w:rsidR="000E0B9D" w:rsidRPr="00604CD0" w:rsidRDefault="000E0B9D" w:rsidP="001142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</w:t>
      </w:r>
      <w:r w:rsidR="0011425F" w:rsidRPr="00604CD0">
        <w:rPr>
          <w:rFonts w:ascii="Times New Roman" w:hAnsi="Times New Roman" w:cs="Times New Roman"/>
          <w:b/>
          <w:i/>
          <w:sz w:val="24"/>
          <w:szCs w:val="24"/>
        </w:rPr>
        <w:t>бщеразвивающей направленностью.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="0011425F"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переход с шага на месте на ходьбу в колонне и в шеренге; перестроения из колонны по одному в колонны по два, по четыре в движении.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из упора присев силой стойка на голове и руках; длинный кувырок вперед с трёх шагов разбега.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Из упора присев - силой стойка на голове и руках - кувырок вперед со стойки - кувырок назад - длинный кувырок вперед - встать, руки в стороны.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равновесие на одной; выпад вперед; кувырок вперед.</w:t>
      </w:r>
    </w:p>
    <w:p w:rsidR="000E0B9D" w:rsidRPr="00604CD0" w:rsidRDefault="000E0B9D" w:rsidP="0011425F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: Равновесие на одной (ласточка) - два кувырка слитно - кувырок назад - мост из положения стоя или лёжа - поворот на 180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° в упор присев - перекат назад - стойка на лопатках - переворот назад в полушпагат через плечо - упор присев - прыжок вверх с по</w:t>
      </w:r>
      <w:r w:rsidR="0011425F"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воротом на 360 °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9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прыжок согнув ноги (козел в длину, высота 115 см).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прыжок боком (конь в ширину, высота 110 см).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9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Упражнения и комбинации на гимнастической перекладине </w:t>
      </w:r>
      <w:r w:rsidR="000E0B9D" w:rsidRPr="00604CD0">
        <w:rPr>
          <w:rFonts w:ascii="Times New Roman" w:hAnsi="Times New Roman" w:cs="Times New Roman"/>
          <w:sz w:val="24"/>
          <w:szCs w:val="24"/>
        </w:rPr>
        <w:t>(мальчики)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Из виса - подъём перевортом в упор силой - перемах правой - сед верхом - спад завесом - перемах назад - оборот вперед - соскок.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размахивание в упоре на руках - сед ноги врозь - перемах внутрь - соскок махом назад.</w:t>
      </w:r>
    </w:p>
    <w:p w:rsidR="000E0B9D" w:rsidRPr="00604CD0" w:rsidRDefault="00FB60EA" w:rsidP="00FB60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 (разновысокие брусья) : из виса  прогнувшись на нижней жерди с опорой ног о верхнюю жердь - переворот в упор на нижнюю жердь - перемах правой ногой, сед на левом бедре - угол, опираясь левой рукой за верхнюю жердь, а правой рукой сзади - встать - равновесие (ласточка) на нижней жерди, опираясь руками о верхнюю жердь -упор на верхней жерди - оборот вперед в</w:t>
      </w:r>
      <w:r w:rsidRPr="00604CD0">
        <w:rPr>
          <w:rFonts w:ascii="Times New Roman" w:hAnsi="Times New Roman" w:cs="Times New Roman"/>
          <w:sz w:val="24"/>
          <w:szCs w:val="24"/>
        </w:rPr>
        <w:t xml:space="preserve"> вис на верхней жерди - соскок.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низкий старт до 30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от 70 до 80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до 70 м.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результат 60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20 минут;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2000м (мальчики) и 1500 м (девочки).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9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длину с 11-13 шагов</w:t>
      </w:r>
      <w:r w:rsidRPr="00604CD0">
        <w:rPr>
          <w:i/>
        </w:rPr>
        <w:t xml:space="preserve">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9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высоту с 7-9 шагов</w:t>
      </w:r>
      <w:r w:rsidRPr="00604CD0">
        <w:rPr>
          <w:i/>
        </w:rPr>
        <w:t xml:space="preserve">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в горизонтальную и вертикальную цель (1х1 м) (девушки с расстояния 12-14 м, юноши - до 16 м)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дальность; 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(2 кг девочки и 3 кг мальчики))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(36 часов)</w:t>
      </w:r>
    </w:p>
    <w:p w:rsidR="000E0B9D" w:rsidRPr="00604CD0" w:rsidRDefault="000E0B9D" w:rsidP="001160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(16 часов)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шагом, бегом, змейкой, с обеганием стоек; по прямой, с изменением направления движения и скорости 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движении(после ведения, после ловли) без сопротивления защитника. Максимальное расстояние до корзины 4,80 м;</w:t>
      </w:r>
    </w:p>
    <w:p w:rsidR="001160D9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</w:t>
      </w:r>
      <w:r w:rsidR="001160D9" w:rsidRPr="00604CD0">
        <w:t xml:space="preserve"> противодействием;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в прыжке;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(20 часов)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передача мяча у сетки и в прыжке через сетку.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сверху, стоя спиной к цели;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 в заданную часть площадки, прием подачи;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мяча отраженного сеткой.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волейбола.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Прикладно-ориентированная подготовка (в процессе уроков)</w:t>
      </w:r>
    </w:p>
    <w:p w:rsidR="000E0B9D" w:rsidRPr="00604CD0" w:rsidRDefault="001160D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Прикладно-ориентированные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1160D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10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DB1888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(выкруты);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(полушпагат, шпагат, складка, мост).</w:t>
      </w:r>
    </w:p>
    <w:p w:rsidR="000E0B9D" w:rsidRPr="00604CD0" w:rsidRDefault="00DB1888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10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бег с максимальной скоростью в режиме повоторно-интервального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10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 полуприседе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1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по разметкам на правой (левой) ноге;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одной ноге с продвижением вперед;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D349E8" w:rsidRPr="00906639" w:rsidRDefault="000E0B9D" w:rsidP="00E7175E">
      <w:pPr>
        <w:pStyle w:val="af2"/>
        <w:numPr>
          <w:ilvl w:val="0"/>
          <w:numId w:val="1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многоскоки; прыжки на обеих ногах с дополнительным отягощением (вперед, в приседе).</w:t>
      </w:r>
    </w:p>
    <w:p w:rsidR="00727B98" w:rsidRPr="00BC5ADD" w:rsidRDefault="00727B98" w:rsidP="00BC5AD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rPr>
          <w:b/>
          <w:i/>
        </w:rPr>
      </w:pPr>
    </w:p>
    <w:p w:rsidR="00AF7AAD" w:rsidRPr="004E0EC3" w:rsidRDefault="00D349E8" w:rsidP="004E0EC3">
      <w:pPr>
        <w:shd w:val="clear" w:color="auto" w:fill="FFFFFF"/>
        <w:spacing w:after="0" w:line="240" w:lineRule="auto"/>
        <w:ind w:left="142"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5ADD">
        <w:rPr>
          <w:b/>
        </w:rPr>
        <w:t>3.</w:t>
      </w:r>
      <w:r w:rsidR="004E0EC3" w:rsidRPr="004E0E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Тематическое планирование с указанием количества часов, отводимых на освоение каждой темы</w:t>
      </w:r>
    </w:p>
    <w:tbl>
      <w:tblPr>
        <w:tblStyle w:val="afc"/>
        <w:tblW w:w="9889" w:type="dxa"/>
        <w:tblLayout w:type="fixed"/>
        <w:tblLook w:val="04A0" w:firstRow="1" w:lastRow="0" w:firstColumn="1" w:lastColumn="0" w:noHBand="0" w:noVBand="1"/>
      </w:tblPr>
      <w:tblGrid>
        <w:gridCol w:w="664"/>
        <w:gridCol w:w="10"/>
        <w:gridCol w:w="2836"/>
        <w:gridCol w:w="1418"/>
        <w:gridCol w:w="1134"/>
        <w:gridCol w:w="992"/>
        <w:gridCol w:w="1418"/>
        <w:gridCol w:w="1417"/>
      </w:tblGrid>
      <w:tr w:rsidR="00D349E8" w:rsidRPr="00A124E4" w:rsidTr="00A124E4">
        <w:trPr>
          <w:trHeight w:val="764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AF7AAD">
            <w:pPr>
              <w:spacing w:before="40" w:after="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D349E8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D349E8" w:rsidRPr="00A124E4" w:rsidTr="00A124E4">
        <w:trPr>
          <w:trHeight w:val="42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D349E8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 </w:t>
            </w:r>
            <w:r w:rsid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</w:tr>
      <w:tr w:rsidR="00CF2835" w:rsidRPr="00A124E4" w:rsidTr="00A124E4">
        <w:trPr>
          <w:gridAfter w:val="5"/>
          <w:wAfter w:w="6379" w:type="dxa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CF2835" w:rsidRPr="00A124E4" w:rsidRDefault="00CF2835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D349E8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Легкая атлетика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Спортивные игры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Гимнастика с основами акробатики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D349E8" w:rsidRPr="00A124E4" w:rsidTr="00906639">
        <w:trPr>
          <w:trHeight w:val="53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349E8" w:rsidRPr="00A124E4" w:rsidTr="00906639">
        <w:trPr>
          <w:trHeight w:val="38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Спортивные игры</w:t>
            </w:r>
            <w:r w:rsidRPr="00A124E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D349E8" w:rsidRPr="00A124E4" w:rsidTr="00906639">
        <w:trPr>
          <w:trHeight w:val="24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Легкая атлетика</w:t>
            </w:r>
            <w:r w:rsidRPr="00A124E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906639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Резервные часы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D349E8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</w:tr>
    </w:tbl>
    <w:p w:rsidR="00D349E8" w:rsidRDefault="00D349E8" w:rsidP="00323BA4">
      <w:pPr>
        <w:spacing w:before="40" w:after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49E8" w:rsidRPr="00604CD0" w:rsidRDefault="00D349E8" w:rsidP="00323BA4">
      <w:pPr>
        <w:spacing w:before="40" w:after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3FF7" w:rsidRPr="00780E5F" w:rsidRDefault="00833FF7" w:rsidP="00AB02B5">
      <w:pPr>
        <w:spacing w:before="40" w:after="40"/>
        <w:jc w:val="right"/>
        <w:rPr>
          <w:rFonts w:ascii="Times New Roman" w:hAnsi="Times New Roman" w:cs="Times New Roman"/>
          <w:b/>
          <w:sz w:val="2"/>
          <w:szCs w:val="24"/>
        </w:rPr>
      </w:pPr>
    </w:p>
    <w:sectPr w:rsidR="00833FF7" w:rsidRPr="00780E5F" w:rsidSect="004048E4">
      <w:footerReference w:type="default" r:id="rId8"/>
      <w:pgSz w:w="11906" w:h="16838"/>
      <w:pgMar w:top="1134" w:right="851" w:bottom="1134" w:left="1134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866" w:rsidRDefault="009C7866">
      <w:pPr>
        <w:spacing w:after="0" w:line="240" w:lineRule="auto"/>
      </w:pPr>
      <w:r>
        <w:separator/>
      </w:r>
    </w:p>
  </w:endnote>
  <w:endnote w:type="continuationSeparator" w:id="0">
    <w:p w:rsidR="009C7866" w:rsidRDefault="009C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choolBook"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2414267"/>
      <w:docPartObj>
        <w:docPartGallery w:val="Page Numbers (Bottom of Page)"/>
        <w:docPartUnique/>
      </w:docPartObj>
    </w:sdtPr>
    <w:sdtEndPr/>
    <w:sdtContent>
      <w:p w:rsidR="004048E4" w:rsidRDefault="004048E4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A24">
          <w:rPr>
            <w:noProof/>
          </w:rPr>
          <w:t>2</w:t>
        </w:r>
        <w:r>
          <w:fldChar w:fldCharType="end"/>
        </w:r>
      </w:p>
    </w:sdtContent>
  </w:sdt>
  <w:p w:rsidR="00223028" w:rsidRPr="00AA17D9" w:rsidRDefault="00223028" w:rsidP="00AA17D9">
    <w:pPr>
      <w:pStyle w:val="af6"/>
      <w:jc w:val="center"/>
      <w:rPr>
        <w:rFonts w:ascii="Times New Roman" w:hAnsi="Times New Roman" w:cs="Times New Roman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866" w:rsidRDefault="009C7866">
      <w:pPr>
        <w:spacing w:after="0" w:line="240" w:lineRule="auto"/>
      </w:pPr>
      <w:r>
        <w:separator/>
      </w:r>
    </w:p>
  </w:footnote>
  <w:footnote w:type="continuationSeparator" w:id="0">
    <w:p w:rsidR="009C7866" w:rsidRDefault="009C7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6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45" w:hanging="765"/>
      </w:pPr>
      <w:rPr>
        <w:color w:val="000000"/>
        <w:w w:val="1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8" w15:restartNumberingAfterBreak="0">
    <w:nsid w:val="00000013"/>
    <w:multiLevelType w:val="multi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4"/>
    <w:multiLevelType w:val="singleLevel"/>
    <w:tmpl w:val="0000001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20" w15:restartNumberingAfterBreak="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 w15:restartNumberingAfterBreak="0">
    <w:nsid w:val="00000017"/>
    <w:multiLevelType w:val="single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23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4" w15:restartNumberingAfterBreak="0">
    <w:nsid w:val="00000019"/>
    <w:multiLevelType w:val="single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5" w15:restartNumberingAfterBreak="0">
    <w:nsid w:val="0000001A"/>
    <w:multiLevelType w:val="singleLevel"/>
    <w:tmpl w:val="0000001A"/>
    <w:name w:val="WW8Num25"/>
    <w:lvl w:ilvl="0">
      <w:start w:val="1"/>
      <w:numFmt w:val="bullet"/>
      <w:lvlText w:val=""/>
      <w:lvlJc w:val="left"/>
      <w:pPr>
        <w:tabs>
          <w:tab w:val="num" w:pos="66"/>
        </w:tabs>
        <w:ind w:left="786" w:hanging="360"/>
      </w:pPr>
      <w:rPr>
        <w:rFonts w:ascii="Wingdings" w:hAnsi="Wingdings" w:cs="Wingdings"/>
      </w:rPr>
    </w:lvl>
  </w:abstractNum>
  <w:abstractNum w:abstractNumId="26" w15:restartNumberingAfterBreak="0">
    <w:nsid w:val="0000001B"/>
    <w:multiLevelType w:val="multilevel"/>
    <w:tmpl w:val="0000001B"/>
    <w:name w:val="WW8Num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1C"/>
    <w:multiLevelType w:val="singleLevel"/>
    <w:tmpl w:val="0000001C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8" w15:restartNumberingAfterBreak="0">
    <w:nsid w:val="0000001D"/>
    <w:multiLevelType w:val="singleLevel"/>
    <w:tmpl w:val="0000001D"/>
    <w:name w:val="WW8Num28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 w:cs="Wingdings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418" w:hanging="283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2" w15:restartNumberingAfterBreak="0">
    <w:nsid w:val="00000021"/>
    <w:multiLevelType w:val="singleLevel"/>
    <w:tmpl w:val="00000021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22"/>
    <w:multiLevelType w:val="singleLevel"/>
    <w:tmpl w:val="00000022"/>
    <w:name w:val="WW8Num35"/>
    <w:lvl w:ilvl="0">
      <w:start w:val="4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4" w15:restartNumberingAfterBreak="0">
    <w:nsid w:val="00000023"/>
    <w:multiLevelType w:val="singleLevel"/>
    <w:tmpl w:val="00000023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</w:abstractNum>
  <w:abstractNum w:abstractNumId="35" w15:restartNumberingAfterBreak="0">
    <w:nsid w:val="00000024"/>
    <w:multiLevelType w:val="singleLevel"/>
    <w:tmpl w:val="00000024"/>
    <w:name w:val="WW8Num3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6" w15:restartNumberingAfterBreak="0">
    <w:nsid w:val="00000025"/>
    <w:multiLevelType w:val="singleLevel"/>
    <w:tmpl w:val="00000025"/>
    <w:name w:val="WW8Num38"/>
    <w:lvl w:ilvl="0">
      <w:start w:val="1"/>
      <w:numFmt w:val="upperRoman"/>
      <w:lvlText w:val="%1."/>
      <w:lvlJc w:val="left"/>
      <w:pPr>
        <w:tabs>
          <w:tab w:val="num" w:pos="0"/>
        </w:tabs>
        <w:ind w:left="1571" w:hanging="720"/>
      </w:pPr>
    </w:lvl>
  </w:abstractNum>
  <w:abstractNum w:abstractNumId="37" w15:restartNumberingAfterBreak="0">
    <w:nsid w:val="00000026"/>
    <w:multiLevelType w:val="singleLevel"/>
    <w:tmpl w:val="00000026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38" w15:restartNumberingAfterBreak="0">
    <w:nsid w:val="00000027"/>
    <w:multiLevelType w:val="single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9" w15:restartNumberingAfterBreak="0">
    <w:nsid w:val="00000028"/>
    <w:multiLevelType w:val="multilevel"/>
    <w:tmpl w:val="00000028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singleLevel"/>
    <w:tmpl w:val="00000029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 w15:restartNumberingAfterBreak="0">
    <w:nsid w:val="0000002A"/>
    <w:multiLevelType w:val="singleLevel"/>
    <w:tmpl w:val="0000002A"/>
    <w:name w:val="WW8Num43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2" w15:restartNumberingAfterBreak="0">
    <w:nsid w:val="0000002B"/>
    <w:multiLevelType w:val="singleLevel"/>
    <w:tmpl w:val="0000002B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3" w15:restartNumberingAfterBreak="0">
    <w:nsid w:val="0000002C"/>
    <w:multiLevelType w:val="multilevel"/>
    <w:tmpl w:val="0000002C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44" w15:restartNumberingAfterBreak="0">
    <w:nsid w:val="0000002D"/>
    <w:multiLevelType w:val="singleLevel"/>
    <w:tmpl w:val="0000002D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</w:rPr>
    </w:lvl>
  </w:abstractNum>
  <w:abstractNum w:abstractNumId="45" w15:restartNumberingAfterBreak="0">
    <w:nsid w:val="0000002E"/>
    <w:multiLevelType w:val="singleLevel"/>
    <w:tmpl w:val="0000002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6" w15:restartNumberingAfterBreak="0">
    <w:nsid w:val="0000002F"/>
    <w:multiLevelType w:val="single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7" w15:restartNumberingAfterBreak="0">
    <w:nsid w:val="00000030"/>
    <w:multiLevelType w:val="singleLevel"/>
    <w:tmpl w:val="00000030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8" w15:restartNumberingAfterBreak="0">
    <w:nsid w:val="00000031"/>
    <w:multiLevelType w:val="singleLevel"/>
    <w:tmpl w:val="00000031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9" w15:restartNumberingAfterBreak="0">
    <w:nsid w:val="00000032"/>
    <w:multiLevelType w:val="singleLevel"/>
    <w:tmpl w:val="00000032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0" w15:restartNumberingAfterBreak="0">
    <w:nsid w:val="00000033"/>
    <w:multiLevelType w:val="singleLevel"/>
    <w:tmpl w:val="00000033"/>
    <w:name w:val="WW8Num5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51" w15:restartNumberingAfterBreak="0">
    <w:nsid w:val="00000034"/>
    <w:multiLevelType w:val="singleLevel"/>
    <w:tmpl w:val="00000034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2" w15:restartNumberingAfterBreak="0">
    <w:nsid w:val="00000035"/>
    <w:multiLevelType w:val="singleLevel"/>
    <w:tmpl w:val="00000035"/>
    <w:name w:val="WW8Num55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6"/>
      </w:rPr>
    </w:lvl>
  </w:abstractNum>
  <w:abstractNum w:abstractNumId="53" w15:restartNumberingAfterBreak="0">
    <w:nsid w:val="00000036"/>
    <w:multiLevelType w:val="singleLevel"/>
    <w:tmpl w:val="00000036"/>
    <w:name w:val="WW8Num5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54" w15:restartNumberingAfterBreak="0">
    <w:nsid w:val="00000037"/>
    <w:multiLevelType w:val="singleLevel"/>
    <w:tmpl w:val="00000037"/>
    <w:name w:val="WW8Num5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55" w15:restartNumberingAfterBreak="0">
    <w:nsid w:val="00000038"/>
    <w:multiLevelType w:val="singleLevel"/>
    <w:tmpl w:val="00000038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2393" w:hanging="975"/>
      </w:pPr>
      <w:rPr>
        <w:rFonts w:ascii="Symbol" w:hAnsi="Symbol" w:cs="Symbol"/>
      </w:rPr>
    </w:lvl>
  </w:abstractNum>
  <w:abstractNum w:abstractNumId="56" w15:restartNumberingAfterBreak="0">
    <w:nsid w:val="00000039"/>
    <w:multiLevelType w:val="singleLevel"/>
    <w:tmpl w:val="00000039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7" w15:restartNumberingAfterBreak="0">
    <w:nsid w:val="0000003A"/>
    <w:multiLevelType w:val="singleLevel"/>
    <w:tmpl w:val="0000003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8" w15:restartNumberingAfterBreak="0">
    <w:nsid w:val="0000003B"/>
    <w:multiLevelType w:val="multilevel"/>
    <w:tmpl w:val="0000003B"/>
    <w:name w:val="WW8Num61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59" w15:restartNumberingAfterBreak="0">
    <w:nsid w:val="0000003C"/>
    <w:multiLevelType w:val="singleLevel"/>
    <w:tmpl w:val="0000003C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0" w15:restartNumberingAfterBreak="0">
    <w:nsid w:val="0000003D"/>
    <w:multiLevelType w:val="singleLevel"/>
    <w:tmpl w:val="0000003D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E"/>
    <w:multiLevelType w:val="singleLevel"/>
    <w:tmpl w:val="0000003E"/>
    <w:name w:val="WW8Num64"/>
    <w:lvl w:ilvl="0">
      <w:start w:val="1"/>
      <w:numFmt w:val="bullet"/>
      <w:lvlText w:val="─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/>
      </w:rPr>
    </w:lvl>
  </w:abstractNum>
  <w:abstractNum w:abstractNumId="62" w15:restartNumberingAfterBreak="0">
    <w:nsid w:val="0000003F"/>
    <w:multiLevelType w:val="singleLevel"/>
    <w:tmpl w:val="0000003F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3" w15:restartNumberingAfterBreak="0">
    <w:nsid w:val="00000040"/>
    <w:multiLevelType w:val="singleLevel"/>
    <w:tmpl w:val="00000040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4" w15:restartNumberingAfterBreak="0">
    <w:nsid w:val="00000041"/>
    <w:multiLevelType w:val="singleLevel"/>
    <w:tmpl w:val="00000041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5" w15:restartNumberingAfterBreak="0">
    <w:nsid w:val="00000042"/>
    <w:multiLevelType w:val="single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</w:abstractNum>
  <w:abstractNum w:abstractNumId="66" w15:restartNumberingAfterBreak="0">
    <w:nsid w:val="00000043"/>
    <w:multiLevelType w:val="singleLevel"/>
    <w:tmpl w:val="00000043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67" w15:restartNumberingAfterBreak="0">
    <w:nsid w:val="00000044"/>
    <w:multiLevelType w:val="singleLevel"/>
    <w:tmpl w:val="00000044"/>
    <w:name w:val="WW8Num7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68" w15:restartNumberingAfterBreak="0">
    <w:nsid w:val="00000045"/>
    <w:multiLevelType w:val="singleLevel"/>
    <w:tmpl w:val="00000045"/>
    <w:name w:val="WW8Num71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</w:abstractNum>
  <w:abstractNum w:abstractNumId="69" w15:restartNumberingAfterBreak="0">
    <w:nsid w:val="00000046"/>
    <w:multiLevelType w:val="multilevel"/>
    <w:tmpl w:val="00000046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0000047"/>
    <w:multiLevelType w:val="singleLevel"/>
    <w:tmpl w:val="00000047"/>
    <w:name w:val="WW8Num7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71" w15:restartNumberingAfterBreak="0">
    <w:nsid w:val="00000048"/>
    <w:multiLevelType w:val="singleLevel"/>
    <w:tmpl w:val="00000048"/>
    <w:name w:val="WW8Num74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</w:abstractNum>
  <w:abstractNum w:abstractNumId="72" w15:restartNumberingAfterBreak="0">
    <w:nsid w:val="00000049"/>
    <w:multiLevelType w:val="singleLevel"/>
    <w:tmpl w:val="00000049"/>
    <w:name w:val="WW8Num7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73" w15:restartNumberingAfterBreak="0">
    <w:nsid w:val="0000004A"/>
    <w:multiLevelType w:val="singleLevel"/>
    <w:tmpl w:val="0000004A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74" w15:restartNumberingAfterBreak="0">
    <w:nsid w:val="0000004B"/>
    <w:multiLevelType w:val="singleLevel"/>
    <w:tmpl w:val="0000004B"/>
    <w:name w:val="WW8Num7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5" w15:restartNumberingAfterBreak="0">
    <w:nsid w:val="0000004C"/>
    <w:multiLevelType w:val="singleLevel"/>
    <w:tmpl w:val="0000004C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6" w15:restartNumberingAfterBreak="0">
    <w:nsid w:val="0000004D"/>
    <w:multiLevelType w:val="singleLevel"/>
    <w:tmpl w:val="0000004D"/>
    <w:name w:val="WW8Num79"/>
    <w:lvl w:ilvl="0">
      <w:start w:val="1"/>
      <w:numFmt w:val="bullet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cs="Symbol"/>
        <w:sz w:val="16"/>
      </w:rPr>
    </w:lvl>
  </w:abstractNum>
  <w:abstractNum w:abstractNumId="77" w15:restartNumberingAfterBreak="0">
    <w:nsid w:val="0000004E"/>
    <w:multiLevelType w:val="singleLevel"/>
    <w:tmpl w:val="0000004E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8" w15:restartNumberingAfterBreak="0">
    <w:nsid w:val="0000004F"/>
    <w:multiLevelType w:val="singleLevel"/>
    <w:tmpl w:val="0000004F"/>
    <w:name w:val="WW8Num8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79" w15:restartNumberingAfterBreak="0">
    <w:nsid w:val="00000050"/>
    <w:multiLevelType w:val="singleLevel"/>
    <w:tmpl w:val="00000050"/>
    <w:name w:val="WW8Num82"/>
    <w:lvl w:ilvl="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cs="Symbol"/>
      </w:rPr>
    </w:lvl>
  </w:abstractNum>
  <w:abstractNum w:abstractNumId="80" w15:restartNumberingAfterBreak="0">
    <w:nsid w:val="00000051"/>
    <w:multiLevelType w:val="singleLevel"/>
    <w:tmpl w:val="00000051"/>
    <w:name w:val="WW8Num8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81" w15:restartNumberingAfterBreak="0">
    <w:nsid w:val="00000052"/>
    <w:multiLevelType w:val="singleLevel"/>
    <w:tmpl w:val="00000052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2" w15:restartNumberingAfterBreak="0">
    <w:nsid w:val="00000053"/>
    <w:multiLevelType w:val="singleLevel"/>
    <w:tmpl w:val="00000053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3" w15:restartNumberingAfterBreak="0">
    <w:nsid w:val="00000054"/>
    <w:multiLevelType w:val="singleLevel"/>
    <w:tmpl w:val="00000054"/>
    <w:name w:val="WW8Num86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4" w15:restartNumberingAfterBreak="0">
    <w:nsid w:val="00000055"/>
    <w:multiLevelType w:val="multilevel"/>
    <w:tmpl w:val="00000055"/>
    <w:name w:val="WW8Num8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85" w15:restartNumberingAfterBreak="0">
    <w:nsid w:val="00000056"/>
    <w:multiLevelType w:val="singleLevel"/>
    <w:tmpl w:val="00000056"/>
    <w:name w:val="WW8Num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6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7" w15:restartNumberingAfterBreak="0">
    <w:nsid w:val="00000058"/>
    <w:multiLevelType w:val="singleLevel"/>
    <w:tmpl w:val="00000058"/>
    <w:name w:val="WW8Num90"/>
    <w:lvl w:ilvl="0">
      <w:start w:val="1"/>
      <w:numFmt w:val="bullet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cs="Symbol"/>
        <w:sz w:val="16"/>
      </w:rPr>
    </w:lvl>
  </w:abstractNum>
  <w:abstractNum w:abstractNumId="88" w15:restartNumberingAfterBreak="0">
    <w:nsid w:val="00000059"/>
    <w:multiLevelType w:val="singleLevel"/>
    <w:tmpl w:val="00000059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9" w15:restartNumberingAfterBreak="0">
    <w:nsid w:val="0000005A"/>
    <w:multiLevelType w:val="singleLevel"/>
    <w:tmpl w:val="0000005A"/>
    <w:name w:val="WW8Num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0" w15:restartNumberingAfterBreak="0">
    <w:nsid w:val="0000005B"/>
    <w:multiLevelType w:val="singleLevel"/>
    <w:tmpl w:val="0000005B"/>
    <w:name w:val="WW8Num93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1" w15:restartNumberingAfterBreak="0">
    <w:nsid w:val="0000005C"/>
    <w:multiLevelType w:val="singleLevel"/>
    <w:tmpl w:val="0000005C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</w:abstractNum>
  <w:abstractNum w:abstractNumId="92" w15:restartNumberingAfterBreak="0">
    <w:nsid w:val="0000005D"/>
    <w:multiLevelType w:val="singleLevel"/>
    <w:tmpl w:val="0000005D"/>
    <w:name w:val="WW8Num95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3" w15:restartNumberingAfterBreak="0">
    <w:nsid w:val="0000005E"/>
    <w:multiLevelType w:val="singleLevel"/>
    <w:tmpl w:val="0000005E"/>
    <w:name w:val="WW8Num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4" w15:restartNumberingAfterBreak="0">
    <w:nsid w:val="0000005F"/>
    <w:multiLevelType w:val="singleLevel"/>
    <w:tmpl w:val="0000005F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5" w15:restartNumberingAfterBreak="0">
    <w:nsid w:val="00000060"/>
    <w:multiLevelType w:val="singleLevel"/>
    <w:tmpl w:val="00000060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6" w15:restartNumberingAfterBreak="0">
    <w:nsid w:val="00000061"/>
    <w:multiLevelType w:val="singleLevel"/>
    <w:tmpl w:val="00000061"/>
    <w:name w:val="WW8Num99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7" w15:restartNumberingAfterBreak="0">
    <w:nsid w:val="00000062"/>
    <w:multiLevelType w:val="multilevel"/>
    <w:tmpl w:val="00000062"/>
    <w:name w:val="WW8Num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98" w15:restartNumberingAfterBreak="0">
    <w:nsid w:val="00000063"/>
    <w:multiLevelType w:val="singleLevel"/>
    <w:tmpl w:val="00000063"/>
    <w:name w:val="WW8Num10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99" w15:restartNumberingAfterBreak="0">
    <w:nsid w:val="00000064"/>
    <w:multiLevelType w:val="singleLevel"/>
    <w:tmpl w:val="00000064"/>
    <w:name w:val="WW8Num1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0" w15:restartNumberingAfterBreak="0">
    <w:nsid w:val="00000065"/>
    <w:multiLevelType w:val="singleLevel"/>
    <w:tmpl w:val="00000065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1" w15:restartNumberingAfterBreak="0">
    <w:nsid w:val="00000066"/>
    <w:multiLevelType w:val="singleLevel"/>
    <w:tmpl w:val="00000066"/>
    <w:name w:val="WW8Num1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2" w15:restartNumberingAfterBreak="0">
    <w:nsid w:val="00000067"/>
    <w:multiLevelType w:val="singleLevel"/>
    <w:tmpl w:val="00000067"/>
    <w:name w:val="WW8Num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3" w15:restartNumberingAfterBreak="0">
    <w:nsid w:val="00000068"/>
    <w:multiLevelType w:val="singleLevel"/>
    <w:tmpl w:val="00000068"/>
    <w:name w:val="WW8Num1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4" w15:restartNumberingAfterBreak="0">
    <w:nsid w:val="00000069"/>
    <w:multiLevelType w:val="singleLevel"/>
    <w:tmpl w:val="00000069"/>
    <w:name w:val="WW8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5" w15:restartNumberingAfterBreak="0">
    <w:nsid w:val="0000006A"/>
    <w:multiLevelType w:val="multilevel"/>
    <w:tmpl w:val="0000006A"/>
    <w:name w:val="WW8Num10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6" w15:restartNumberingAfterBreak="0">
    <w:nsid w:val="0000006B"/>
    <w:multiLevelType w:val="singleLevel"/>
    <w:tmpl w:val="0000006B"/>
    <w:name w:val="WW8Num1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7" w15:restartNumberingAfterBreak="0">
    <w:nsid w:val="0000006C"/>
    <w:multiLevelType w:val="singleLevel"/>
    <w:tmpl w:val="0000006C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08" w15:restartNumberingAfterBreak="0">
    <w:nsid w:val="0000006D"/>
    <w:multiLevelType w:val="singleLevel"/>
    <w:tmpl w:val="0000006D"/>
    <w:name w:val="WW8Num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9" w15:restartNumberingAfterBreak="0">
    <w:nsid w:val="00DC23F0"/>
    <w:multiLevelType w:val="hybridMultilevel"/>
    <w:tmpl w:val="AE7A265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01361D29"/>
    <w:multiLevelType w:val="hybridMultilevel"/>
    <w:tmpl w:val="D2049C8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1722B50"/>
    <w:multiLevelType w:val="hybridMultilevel"/>
    <w:tmpl w:val="9E72E70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037259BD"/>
    <w:multiLevelType w:val="hybridMultilevel"/>
    <w:tmpl w:val="D8C6E2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03CA1283"/>
    <w:multiLevelType w:val="hybridMultilevel"/>
    <w:tmpl w:val="BC3AB6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0441556F"/>
    <w:multiLevelType w:val="hybridMultilevel"/>
    <w:tmpl w:val="956CD3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048F0F96"/>
    <w:multiLevelType w:val="hybridMultilevel"/>
    <w:tmpl w:val="26D2CFD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05D165FA"/>
    <w:multiLevelType w:val="hybridMultilevel"/>
    <w:tmpl w:val="C7A6A96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623106D"/>
    <w:multiLevelType w:val="hybridMultilevel"/>
    <w:tmpl w:val="CED207C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067C6D42"/>
    <w:multiLevelType w:val="hybridMultilevel"/>
    <w:tmpl w:val="A73E75F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06E70387"/>
    <w:multiLevelType w:val="hybridMultilevel"/>
    <w:tmpl w:val="E49CCAC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76E2E12"/>
    <w:multiLevelType w:val="hybridMultilevel"/>
    <w:tmpl w:val="580675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077B1DF6"/>
    <w:multiLevelType w:val="hybridMultilevel"/>
    <w:tmpl w:val="9788A5A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A8534E0"/>
    <w:multiLevelType w:val="hybridMultilevel"/>
    <w:tmpl w:val="6570F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AD2411A"/>
    <w:multiLevelType w:val="hybridMultilevel"/>
    <w:tmpl w:val="7EF62E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AED47AD"/>
    <w:multiLevelType w:val="hybridMultilevel"/>
    <w:tmpl w:val="F6141360"/>
    <w:lvl w:ilvl="0" w:tplc="2474E878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5" w15:restartNumberingAfterBreak="0">
    <w:nsid w:val="0C955717"/>
    <w:multiLevelType w:val="hybridMultilevel"/>
    <w:tmpl w:val="AA9CD7F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0CBC4528"/>
    <w:multiLevelType w:val="hybridMultilevel"/>
    <w:tmpl w:val="7F80EB0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0D8C5584"/>
    <w:multiLevelType w:val="hybridMultilevel"/>
    <w:tmpl w:val="ED9AE7A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0DBE61D6"/>
    <w:multiLevelType w:val="hybridMultilevel"/>
    <w:tmpl w:val="303019D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DEF2D58"/>
    <w:multiLevelType w:val="hybridMultilevel"/>
    <w:tmpl w:val="C5BC5D7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F251F31"/>
    <w:multiLevelType w:val="hybridMultilevel"/>
    <w:tmpl w:val="5AD03C9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0F351DBF"/>
    <w:multiLevelType w:val="hybridMultilevel"/>
    <w:tmpl w:val="D03C2F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F7D5013"/>
    <w:multiLevelType w:val="hybridMultilevel"/>
    <w:tmpl w:val="651A1212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3" w15:restartNumberingAfterBreak="0">
    <w:nsid w:val="0FBD6883"/>
    <w:multiLevelType w:val="hybridMultilevel"/>
    <w:tmpl w:val="84EA9C7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1056683A"/>
    <w:multiLevelType w:val="hybridMultilevel"/>
    <w:tmpl w:val="67F2222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10791A6E"/>
    <w:multiLevelType w:val="hybridMultilevel"/>
    <w:tmpl w:val="6B30A38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0930C49"/>
    <w:multiLevelType w:val="hybridMultilevel"/>
    <w:tmpl w:val="E9AABF0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118A7E33"/>
    <w:multiLevelType w:val="hybridMultilevel"/>
    <w:tmpl w:val="5D96A13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12585C4F"/>
    <w:multiLevelType w:val="hybridMultilevel"/>
    <w:tmpl w:val="15329CD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12B26F47"/>
    <w:multiLevelType w:val="hybridMultilevel"/>
    <w:tmpl w:val="7A581E2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13206BC8"/>
    <w:multiLevelType w:val="hybridMultilevel"/>
    <w:tmpl w:val="35F085B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160E43C3"/>
    <w:multiLevelType w:val="hybridMultilevel"/>
    <w:tmpl w:val="518027A8"/>
    <w:lvl w:ilvl="0" w:tplc="66762742">
      <w:start w:val="1"/>
      <w:numFmt w:val="decimal"/>
      <w:lvlText w:val="%1."/>
      <w:lvlJc w:val="left"/>
      <w:pPr>
        <w:ind w:left="1506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2" w15:restartNumberingAfterBreak="0">
    <w:nsid w:val="175C59E9"/>
    <w:multiLevelType w:val="hybridMultilevel"/>
    <w:tmpl w:val="F034B78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178C1E53"/>
    <w:multiLevelType w:val="hybridMultilevel"/>
    <w:tmpl w:val="64A6A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1878631F"/>
    <w:multiLevelType w:val="hybridMultilevel"/>
    <w:tmpl w:val="B046ED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1C122429"/>
    <w:multiLevelType w:val="hybridMultilevel"/>
    <w:tmpl w:val="E2D0BFF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1DDF391D"/>
    <w:multiLevelType w:val="hybridMultilevel"/>
    <w:tmpl w:val="7C426D5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1E1843D2"/>
    <w:multiLevelType w:val="hybridMultilevel"/>
    <w:tmpl w:val="36689CE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000557F"/>
    <w:multiLevelType w:val="hybridMultilevel"/>
    <w:tmpl w:val="772E864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206B4DFC"/>
    <w:multiLevelType w:val="hybridMultilevel"/>
    <w:tmpl w:val="20ACB16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20EC3D18"/>
    <w:multiLevelType w:val="hybridMultilevel"/>
    <w:tmpl w:val="163AFA5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214E6C12"/>
    <w:multiLevelType w:val="hybridMultilevel"/>
    <w:tmpl w:val="959C2EC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21E50F5C"/>
    <w:multiLevelType w:val="hybridMultilevel"/>
    <w:tmpl w:val="D4AC73C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23496D05"/>
    <w:multiLevelType w:val="hybridMultilevel"/>
    <w:tmpl w:val="4E0445D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23A22F8D"/>
    <w:multiLevelType w:val="hybridMultilevel"/>
    <w:tmpl w:val="4396268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2484218E"/>
    <w:multiLevelType w:val="hybridMultilevel"/>
    <w:tmpl w:val="0DDE7CD8"/>
    <w:lvl w:ilvl="0" w:tplc="2474E878">
      <w:start w:val="1"/>
      <w:numFmt w:val="bullet"/>
      <w:lvlText w:val=""/>
      <w:lvlJc w:val="left"/>
      <w:pPr>
        <w:ind w:left="-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</w:abstractNum>
  <w:abstractNum w:abstractNumId="156" w15:restartNumberingAfterBreak="0">
    <w:nsid w:val="25A8492B"/>
    <w:multiLevelType w:val="hybridMultilevel"/>
    <w:tmpl w:val="752802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27BC136A"/>
    <w:multiLevelType w:val="hybridMultilevel"/>
    <w:tmpl w:val="E3C8F930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29B25A3D"/>
    <w:multiLevelType w:val="hybridMultilevel"/>
    <w:tmpl w:val="3E3A973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2A077752"/>
    <w:multiLevelType w:val="hybridMultilevel"/>
    <w:tmpl w:val="BFBE78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2D5C4BE8"/>
    <w:multiLevelType w:val="hybridMultilevel"/>
    <w:tmpl w:val="7F1E0CF4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1" w15:restartNumberingAfterBreak="0">
    <w:nsid w:val="2D611333"/>
    <w:multiLevelType w:val="hybridMultilevel"/>
    <w:tmpl w:val="83CC878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2E5C4C52"/>
    <w:multiLevelType w:val="hybridMultilevel"/>
    <w:tmpl w:val="524A339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2FA453A9"/>
    <w:multiLevelType w:val="hybridMultilevel"/>
    <w:tmpl w:val="6CDA51D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30027E96"/>
    <w:multiLevelType w:val="hybridMultilevel"/>
    <w:tmpl w:val="0E264B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31331BD1"/>
    <w:multiLevelType w:val="hybridMultilevel"/>
    <w:tmpl w:val="8CCC1A1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24B152A"/>
    <w:multiLevelType w:val="hybridMultilevel"/>
    <w:tmpl w:val="765AE5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33241876"/>
    <w:multiLevelType w:val="hybridMultilevel"/>
    <w:tmpl w:val="13FAC1D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338E0D5D"/>
    <w:multiLevelType w:val="hybridMultilevel"/>
    <w:tmpl w:val="D44872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34001D26"/>
    <w:multiLevelType w:val="hybridMultilevel"/>
    <w:tmpl w:val="CFA2071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361043E3"/>
    <w:multiLevelType w:val="hybridMultilevel"/>
    <w:tmpl w:val="2FB6DC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366178AE"/>
    <w:multiLevelType w:val="hybridMultilevel"/>
    <w:tmpl w:val="1118185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36C61734"/>
    <w:multiLevelType w:val="hybridMultilevel"/>
    <w:tmpl w:val="9EF49CE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37421EA0"/>
    <w:multiLevelType w:val="hybridMultilevel"/>
    <w:tmpl w:val="469C27D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39122063"/>
    <w:multiLevelType w:val="hybridMultilevel"/>
    <w:tmpl w:val="6DB8B4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39AA00DC"/>
    <w:multiLevelType w:val="hybridMultilevel"/>
    <w:tmpl w:val="3FD05DE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3B0E538D"/>
    <w:multiLevelType w:val="hybridMultilevel"/>
    <w:tmpl w:val="38CC3A6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3C024959"/>
    <w:multiLevelType w:val="hybridMultilevel"/>
    <w:tmpl w:val="1E5C063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3F8470DB"/>
    <w:multiLevelType w:val="hybridMultilevel"/>
    <w:tmpl w:val="B086751C"/>
    <w:lvl w:ilvl="0" w:tplc="2474E878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80" w15:restartNumberingAfterBreak="0">
    <w:nsid w:val="3FCC4502"/>
    <w:multiLevelType w:val="hybridMultilevel"/>
    <w:tmpl w:val="1F8EEDB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40275D4B"/>
    <w:multiLevelType w:val="hybridMultilevel"/>
    <w:tmpl w:val="6548E4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1F510E0"/>
    <w:multiLevelType w:val="hybridMultilevel"/>
    <w:tmpl w:val="DFD4549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22428EA"/>
    <w:multiLevelType w:val="hybridMultilevel"/>
    <w:tmpl w:val="985A4D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424A4921"/>
    <w:multiLevelType w:val="hybridMultilevel"/>
    <w:tmpl w:val="E264C640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5" w15:restartNumberingAfterBreak="0">
    <w:nsid w:val="426F58C2"/>
    <w:multiLevelType w:val="hybridMultilevel"/>
    <w:tmpl w:val="04F0CE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42864033"/>
    <w:multiLevelType w:val="hybridMultilevel"/>
    <w:tmpl w:val="6AE8D72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45C143C9"/>
    <w:multiLevelType w:val="hybridMultilevel"/>
    <w:tmpl w:val="4EBA95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45D6619B"/>
    <w:multiLevelType w:val="hybridMultilevel"/>
    <w:tmpl w:val="739EFA1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46172AE6"/>
    <w:multiLevelType w:val="hybridMultilevel"/>
    <w:tmpl w:val="DCD8E45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496C0479"/>
    <w:multiLevelType w:val="hybridMultilevel"/>
    <w:tmpl w:val="A4D2BBCE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1" w15:restartNumberingAfterBreak="0">
    <w:nsid w:val="4B595296"/>
    <w:multiLevelType w:val="hybridMultilevel"/>
    <w:tmpl w:val="6398483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4BE83FD1"/>
    <w:multiLevelType w:val="hybridMultilevel"/>
    <w:tmpl w:val="10446E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4C2F6F80"/>
    <w:multiLevelType w:val="hybridMultilevel"/>
    <w:tmpl w:val="AE6E4C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4D9A64D3"/>
    <w:multiLevelType w:val="hybridMultilevel"/>
    <w:tmpl w:val="858837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4F873928"/>
    <w:multiLevelType w:val="hybridMultilevel"/>
    <w:tmpl w:val="E74E483C"/>
    <w:lvl w:ilvl="0" w:tplc="B1CEBDAC"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2A8B600">
      <w:numFmt w:val="bullet"/>
      <w:lvlText w:val="•"/>
      <w:lvlJc w:val="left"/>
      <w:pPr>
        <w:ind w:left="1150" w:hanging="425"/>
      </w:pPr>
      <w:rPr>
        <w:rFonts w:hint="default"/>
      </w:rPr>
    </w:lvl>
    <w:lvl w:ilvl="2" w:tplc="CBC4DB60">
      <w:numFmt w:val="bullet"/>
      <w:lvlText w:val="•"/>
      <w:lvlJc w:val="left"/>
      <w:pPr>
        <w:ind w:left="2181" w:hanging="425"/>
      </w:pPr>
      <w:rPr>
        <w:rFonts w:hint="default"/>
      </w:rPr>
    </w:lvl>
    <w:lvl w:ilvl="3" w:tplc="9B5C9444">
      <w:numFmt w:val="bullet"/>
      <w:lvlText w:val="•"/>
      <w:lvlJc w:val="left"/>
      <w:pPr>
        <w:ind w:left="3211" w:hanging="425"/>
      </w:pPr>
      <w:rPr>
        <w:rFonts w:hint="default"/>
      </w:rPr>
    </w:lvl>
    <w:lvl w:ilvl="4" w:tplc="A33246E4">
      <w:numFmt w:val="bullet"/>
      <w:lvlText w:val="•"/>
      <w:lvlJc w:val="left"/>
      <w:pPr>
        <w:ind w:left="4242" w:hanging="425"/>
      </w:pPr>
      <w:rPr>
        <w:rFonts w:hint="default"/>
      </w:rPr>
    </w:lvl>
    <w:lvl w:ilvl="5" w:tplc="0F48A85A">
      <w:numFmt w:val="bullet"/>
      <w:lvlText w:val="•"/>
      <w:lvlJc w:val="left"/>
      <w:pPr>
        <w:ind w:left="5273" w:hanging="425"/>
      </w:pPr>
      <w:rPr>
        <w:rFonts w:hint="default"/>
      </w:rPr>
    </w:lvl>
    <w:lvl w:ilvl="6" w:tplc="090C801A">
      <w:numFmt w:val="bullet"/>
      <w:lvlText w:val="•"/>
      <w:lvlJc w:val="left"/>
      <w:pPr>
        <w:ind w:left="6303" w:hanging="425"/>
      </w:pPr>
      <w:rPr>
        <w:rFonts w:hint="default"/>
      </w:rPr>
    </w:lvl>
    <w:lvl w:ilvl="7" w:tplc="F3582D50">
      <w:numFmt w:val="bullet"/>
      <w:lvlText w:val="•"/>
      <w:lvlJc w:val="left"/>
      <w:pPr>
        <w:ind w:left="7334" w:hanging="425"/>
      </w:pPr>
      <w:rPr>
        <w:rFonts w:hint="default"/>
      </w:rPr>
    </w:lvl>
    <w:lvl w:ilvl="8" w:tplc="E1E4A1FE">
      <w:numFmt w:val="bullet"/>
      <w:lvlText w:val="•"/>
      <w:lvlJc w:val="left"/>
      <w:pPr>
        <w:ind w:left="8365" w:hanging="425"/>
      </w:pPr>
      <w:rPr>
        <w:rFonts w:hint="default"/>
      </w:rPr>
    </w:lvl>
  </w:abstractNum>
  <w:abstractNum w:abstractNumId="196" w15:restartNumberingAfterBreak="0">
    <w:nsid w:val="50F33872"/>
    <w:multiLevelType w:val="hybridMultilevel"/>
    <w:tmpl w:val="5830C42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515F66B9"/>
    <w:multiLevelType w:val="hybridMultilevel"/>
    <w:tmpl w:val="2994965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5430058C"/>
    <w:multiLevelType w:val="hybridMultilevel"/>
    <w:tmpl w:val="1B40D0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562C68"/>
    <w:multiLevelType w:val="hybridMultilevel"/>
    <w:tmpl w:val="8B0A917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586556D2"/>
    <w:multiLevelType w:val="hybridMultilevel"/>
    <w:tmpl w:val="0DA26DBE"/>
    <w:lvl w:ilvl="0" w:tplc="2474E878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01" w15:restartNumberingAfterBreak="0">
    <w:nsid w:val="5B9F3217"/>
    <w:multiLevelType w:val="hybridMultilevel"/>
    <w:tmpl w:val="B4C8092C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2" w15:restartNumberingAfterBreak="0">
    <w:nsid w:val="5DB95E48"/>
    <w:multiLevelType w:val="hybridMultilevel"/>
    <w:tmpl w:val="7660A01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DDB61B3"/>
    <w:multiLevelType w:val="hybridMultilevel"/>
    <w:tmpl w:val="D49E277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60002CF9"/>
    <w:multiLevelType w:val="hybridMultilevel"/>
    <w:tmpl w:val="EB76C0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04B68CD"/>
    <w:multiLevelType w:val="hybridMultilevel"/>
    <w:tmpl w:val="C0F2BC9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0FD12E0"/>
    <w:multiLevelType w:val="hybridMultilevel"/>
    <w:tmpl w:val="B432546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24002AA"/>
    <w:multiLevelType w:val="hybridMultilevel"/>
    <w:tmpl w:val="E468FD5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32E2885"/>
    <w:multiLevelType w:val="hybridMultilevel"/>
    <w:tmpl w:val="7F9E604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633A6A20"/>
    <w:multiLevelType w:val="hybridMultilevel"/>
    <w:tmpl w:val="401019F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3EF027F"/>
    <w:multiLevelType w:val="hybridMultilevel"/>
    <w:tmpl w:val="CCE4CAB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48756EE"/>
    <w:multiLevelType w:val="hybridMultilevel"/>
    <w:tmpl w:val="4E8A7EAC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2" w15:restartNumberingAfterBreak="0">
    <w:nsid w:val="649E5DA0"/>
    <w:multiLevelType w:val="hybridMultilevel"/>
    <w:tmpl w:val="2AE04E1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67092208"/>
    <w:multiLevelType w:val="hybridMultilevel"/>
    <w:tmpl w:val="9D00886A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4" w15:restartNumberingAfterBreak="0">
    <w:nsid w:val="67200C88"/>
    <w:multiLevelType w:val="hybridMultilevel"/>
    <w:tmpl w:val="CA4AEFD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7A7513F"/>
    <w:multiLevelType w:val="hybridMultilevel"/>
    <w:tmpl w:val="26BA29B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8C06CA5"/>
    <w:multiLevelType w:val="hybridMultilevel"/>
    <w:tmpl w:val="12D6189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69117F0E"/>
    <w:multiLevelType w:val="hybridMultilevel"/>
    <w:tmpl w:val="323A2D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99725F8"/>
    <w:multiLevelType w:val="hybridMultilevel"/>
    <w:tmpl w:val="904049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6A5039FB"/>
    <w:multiLevelType w:val="hybridMultilevel"/>
    <w:tmpl w:val="3F62191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A697DFD"/>
    <w:multiLevelType w:val="hybridMultilevel"/>
    <w:tmpl w:val="2E28067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AD4125D"/>
    <w:multiLevelType w:val="hybridMultilevel"/>
    <w:tmpl w:val="68BA032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ADC40C0"/>
    <w:multiLevelType w:val="hybridMultilevel"/>
    <w:tmpl w:val="9A66DB7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C7806F1"/>
    <w:multiLevelType w:val="hybridMultilevel"/>
    <w:tmpl w:val="FD02D82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CC0588E"/>
    <w:multiLevelType w:val="hybridMultilevel"/>
    <w:tmpl w:val="05A6FAF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D312CBA"/>
    <w:multiLevelType w:val="hybridMultilevel"/>
    <w:tmpl w:val="14CADC0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6D7317D8"/>
    <w:multiLevelType w:val="hybridMultilevel"/>
    <w:tmpl w:val="FDEE44E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DB63635"/>
    <w:multiLevelType w:val="hybridMultilevel"/>
    <w:tmpl w:val="76ECCB6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F1C4CC7"/>
    <w:multiLevelType w:val="hybridMultilevel"/>
    <w:tmpl w:val="8CAA021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700A0773"/>
    <w:multiLevelType w:val="hybridMultilevel"/>
    <w:tmpl w:val="FCB411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71D53A72"/>
    <w:multiLevelType w:val="hybridMultilevel"/>
    <w:tmpl w:val="E098E82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73514625"/>
    <w:multiLevelType w:val="hybridMultilevel"/>
    <w:tmpl w:val="51F0E69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4B87FAF"/>
    <w:multiLevelType w:val="hybridMultilevel"/>
    <w:tmpl w:val="74CE71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76381376"/>
    <w:multiLevelType w:val="hybridMultilevel"/>
    <w:tmpl w:val="A3C42C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76933812"/>
    <w:multiLevelType w:val="hybridMultilevel"/>
    <w:tmpl w:val="84AEA4B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6B96E06"/>
    <w:multiLevelType w:val="hybridMultilevel"/>
    <w:tmpl w:val="7B3E8D0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76C52445"/>
    <w:multiLevelType w:val="hybridMultilevel"/>
    <w:tmpl w:val="6C906C3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8412E33"/>
    <w:multiLevelType w:val="hybridMultilevel"/>
    <w:tmpl w:val="0804F98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AB12EC8"/>
    <w:multiLevelType w:val="hybridMultilevel"/>
    <w:tmpl w:val="FBA6ACF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7D660BA0"/>
    <w:multiLevelType w:val="hybridMultilevel"/>
    <w:tmpl w:val="445AA46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7E6E1660"/>
    <w:multiLevelType w:val="hybridMultilevel"/>
    <w:tmpl w:val="393CFE0C"/>
    <w:lvl w:ilvl="0" w:tplc="D12E72AC"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8"/>
        <w:szCs w:val="28"/>
      </w:rPr>
    </w:lvl>
    <w:lvl w:ilvl="1" w:tplc="901ACC96">
      <w:numFmt w:val="bullet"/>
      <w:lvlText w:val="•"/>
      <w:lvlJc w:val="left"/>
      <w:pPr>
        <w:ind w:left="1150" w:hanging="425"/>
      </w:pPr>
      <w:rPr>
        <w:rFonts w:hint="default"/>
      </w:rPr>
    </w:lvl>
    <w:lvl w:ilvl="2" w:tplc="0F0244EC">
      <w:numFmt w:val="bullet"/>
      <w:lvlText w:val="•"/>
      <w:lvlJc w:val="left"/>
      <w:pPr>
        <w:ind w:left="2181" w:hanging="425"/>
      </w:pPr>
      <w:rPr>
        <w:rFonts w:hint="default"/>
      </w:rPr>
    </w:lvl>
    <w:lvl w:ilvl="3" w:tplc="5CBCEE50">
      <w:numFmt w:val="bullet"/>
      <w:lvlText w:val="•"/>
      <w:lvlJc w:val="left"/>
      <w:pPr>
        <w:ind w:left="3211" w:hanging="425"/>
      </w:pPr>
      <w:rPr>
        <w:rFonts w:hint="default"/>
      </w:rPr>
    </w:lvl>
    <w:lvl w:ilvl="4" w:tplc="2E109970">
      <w:numFmt w:val="bullet"/>
      <w:lvlText w:val="•"/>
      <w:lvlJc w:val="left"/>
      <w:pPr>
        <w:ind w:left="4242" w:hanging="425"/>
      </w:pPr>
      <w:rPr>
        <w:rFonts w:hint="default"/>
      </w:rPr>
    </w:lvl>
    <w:lvl w:ilvl="5" w:tplc="CB4242C8">
      <w:numFmt w:val="bullet"/>
      <w:lvlText w:val="•"/>
      <w:lvlJc w:val="left"/>
      <w:pPr>
        <w:ind w:left="5273" w:hanging="425"/>
      </w:pPr>
      <w:rPr>
        <w:rFonts w:hint="default"/>
      </w:rPr>
    </w:lvl>
    <w:lvl w:ilvl="6" w:tplc="659C8366">
      <w:numFmt w:val="bullet"/>
      <w:lvlText w:val="•"/>
      <w:lvlJc w:val="left"/>
      <w:pPr>
        <w:ind w:left="6303" w:hanging="425"/>
      </w:pPr>
      <w:rPr>
        <w:rFonts w:hint="default"/>
      </w:rPr>
    </w:lvl>
    <w:lvl w:ilvl="7" w:tplc="7F2C60A4">
      <w:numFmt w:val="bullet"/>
      <w:lvlText w:val="•"/>
      <w:lvlJc w:val="left"/>
      <w:pPr>
        <w:ind w:left="7334" w:hanging="425"/>
      </w:pPr>
      <w:rPr>
        <w:rFonts w:hint="default"/>
      </w:rPr>
    </w:lvl>
    <w:lvl w:ilvl="8" w:tplc="EEAA8B6A">
      <w:numFmt w:val="bullet"/>
      <w:lvlText w:val="•"/>
      <w:lvlJc w:val="left"/>
      <w:pPr>
        <w:ind w:left="8365" w:hanging="425"/>
      </w:pPr>
      <w:rPr>
        <w:rFonts w:hint="default"/>
      </w:rPr>
    </w:lvl>
  </w:abstractNum>
  <w:num w:numId="1">
    <w:abstractNumId w:val="0"/>
  </w:num>
  <w:num w:numId="2">
    <w:abstractNumId w:val="233"/>
  </w:num>
  <w:num w:numId="3">
    <w:abstractNumId w:val="116"/>
  </w:num>
  <w:num w:numId="4">
    <w:abstractNumId w:val="152"/>
  </w:num>
  <w:num w:numId="5">
    <w:abstractNumId w:val="131"/>
  </w:num>
  <w:num w:numId="6">
    <w:abstractNumId w:val="196"/>
  </w:num>
  <w:num w:numId="7">
    <w:abstractNumId w:val="238"/>
  </w:num>
  <w:num w:numId="8">
    <w:abstractNumId w:val="119"/>
  </w:num>
  <w:num w:numId="9">
    <w:abstractNumId w:val="217"/>
  </w:num>
  <w:num w:numId="10">
    <w:abstractNumId w:val="111"/>
  </w:num>
  <w:num w:numId="11">
    <w:abstractNumId w:val="140"/>
  </w:num>
  <w:num w:numId="12">
    <w:abstractNumId w:val="125"/>
  </w:num>
  <w:num w:numId="13">
    <w:abstractNumId w:val="173"/>
  </w:num>
  <w:num w:numId="14">
    <w:abstractNumId w:val="112"/>
  </w:num>
  <w:num w:numId="15">
    <w:abstractNumId w:val="207"/>
  </w:num>
  <w:num w:numId="16">
    <w:abstractNumId w:val="223"/>
  </w:num>
  <w:num w:numId="17">
    <w:abstractNumId w:val="113"/>
  </w:num>
  <w:num w:numId="18">
    <w:abstractNumId w:val="190"/>
  </w:num>
  <w:num w:numId="19">
    <w:abstractNumId w:val="132"/>
  </w:num>
  <w:num w:numId="20">
    <w:abstractNumId w:val="211"/>
  </w:num>
  <w:num w:numId="21">
    <w:abstractNumId w:val="201"/>
  </w:num>
  <w:num w:numId="22">
    <w:abstractNumId w:val="184"/>
  </w:num>
  <w:num w:numId="23">
    <w:abstractNumId w:val="213"/>
  </w:num>
  <w:num w:numId="24">
    <w:abstractNumId w:val="160"/>
  </w:num>
  <w:num w:numId="25">
    <w:abstractNumId w:val="135"/>
  </w:num>
  <w:num w:numId="26">
    <w:abstractNumId w:val="194"/>
  </w:num>
  <w:num w:numId="27">
    <w:abstractNumId w:val="209"/>
  </w:num>
  <w:num w:numId="28">
    <w:abstractNumId w:val="169"/>
  </w:num>
  <w:num w:numId="29">
    <w:abstractNumId w:val="150"/>
  </w:num>
  <w:num w:numId="30">
    <w:abstractNumId w:val="162"/>
  </w:num>
  <w:num w:numId="31">
    <w:abstractNumId w:val="188"/>
  </w:num>
  <w:num w:numId="32">
    <w:abstractNumId w:val="126"/>
  </w:num>
  <w:num w:numId="33">
    <w:abstractNumId w:val="219"/>
  </w:num>
  <w:num w:numId="34">
    <w:abstractNumId w:val="228"/>
  </w:num>
  <w:num w:numId="35">
    <w:abstractNumId w:val="167"/>
  </w:num>
  <w:num w:numId="36">
    <w:abstractNumId w:val="222"/>
  </w:num>
  <w:num w:numId="37">
    <w:abstractNumId w:val="174"/>
  </w:num>
  <w:num w:numId="38">
    <w:abstractNumId w:val="110"/>
  </w:num>
  <w:num w:numId="39">
    <w:abstractNumId w:val="239"/>
  </w:num>
  <w:num w:numId="40">
    <w:abstractNumId w:val="129"/>
  </w:num>
  <w:num w:numId="41">
    <w:abstractNumId w:val="214"/>
  </w:num>
  <w:num w:numId="42">
    <w:abstractNumId w:val="130"/>
  </w:num>
  <w:num w:numId="43">
    <w:abstractNumId w:val="183"/>
  </w:num>
  <w:num w:numId="44">
    <w:abstractNumId w:val="236"/>
  </w:num>
  <w:num w:numId="45">
    <w:abstractNumId w:val="134"/>
  </w:num>
  <w:num w:numId="46">
    <w:abstractNumId w:val="198"/>
  </w:num>
  <w:num w:numId="47">
    <w:abstractNumId w:val="117"/>
  </w:num>
  <w:num w:numId="48">
    <w:abstractNumId w:val="163"/>
  </w:num>
  <w:num w:numId="49">
    <w:abstractNumId w:val="120"/>
  </w:num>
  <w:num w:numId="50">
    <w:abstractNumId w:val="177"/>
  </w:num>
  <w:num w:numId="51">
    <w:abstractNumId w:val="109"/>
  </w:num>
  <w:num w:numId="52">
    <w:abstractNumId w:val="187"/>
  </w:num>
  <w:num w:numId="53">
    <w:abstractNumId w:val="142"/>
  </w:num>
  <w:num w:numId="54">
    <w:abstractNumId w:val="133"/>
  </w:num>
  <w:num w:numId="55">
    <w:abstractNumId w:val="118"/>
  </w:num>
  <w:num w:numId="56">
    <w:abstractNumId w:val="205"/>
  </w:num>
  <w:num w:numId="57">
    <w:abstractNumId w:val="191"/>
  </w:num>
  <w:num w:numId="58">
    <w:abstractNumId w:val="230"/>
  </w:num>
  <w:num w:numId="59">
    <w:abstractNumId w:val="186"/>
  </w:num>
  <w:num w:numId="60">
    <w:abstractNumId w:val="234"/>
  </w:num>
  <w:num w:numId="61">
    <w:abstractNumId w:val="121"/>
  </w:num>
  <w:num w:numId="62">
    <w:abstractNumId w:val="165"/>
  </w:num>
  <w:num w:numId="63">
    <w:abstractNumId w:val="147"/>
  </w:num>
  <w:num w:numId="64">
    <w:abstractNumId w:val="148"/>
  </w:num>
  <w:num w:numId="65">
    <w:abstractNumId w:val="171"/>
  </w:num>
  <w:num w:numId="66">
    <w:abstractNumId w:val="229"/>
  </w:num>
  <w:num w:numId="67">
    <w:abstractNumId w:val="175"/>
  </w:num>
  <w:num w:numId="68">
    <w:abstractNumId w:val="221"/>
  </w:num>
  <w:num w:numId="69">
    <w:abstractNumId w:val="197"/>
  </w:num>
  <w:num w:numId="70">
    <w:abstractNumId w:val="137"/>
  </w:num>
  <w:num w:numId="71">
    <w:abstractNumId w:val="172"/>
  </w:num>
  <w:num w:numId="72">
    <w:abstractNumId w:val="225"/>
  </w:num>
  <w:num w:numId="73">
    <w:abstractNumId w:val="146"/>
  </w:num>
  <w:num w:numId="74">
    <w:abstractNumId w:val="203"/>
  </w:num>
  <w:num w:numId="75">
    <w:abstractNumId w:val="199"/>
  </w:num>
  <w:num w:numId="76">
    <w:abstractNumId w:val="181"/>
  </w:num>
  <w:num w:numId="77">
    <w:abstractNumId w:val="157"/>
  </w:num>
  <w:num w:numId="78">
    <w:abstractNumId w:val="210"/>
  </w:num>
  <w:num w:numId="79">
    <w:abstractNumId w:val="185"/>
  </w:num>
  <w:num w:numId="80">
    <w:abstractNumId w:val="216"/>
  </w:num>
  <w:num w:numId="81">
    <w:abstractNumId w:val="138"/>
  </w:num>
  <w:num w:numId="82">
    <w:abstractNumId w:val="220"/>
  </w:num>
  <w:num w:numId="83">
    <w:abstractNumId w:val="235"/>
  </w:num>
  <w:num w:numId="84">
    <w:abstractNumId w:val="149"/>
  </w:num>
  <w:num w:numId="85">
    <w:abstractNumId w:val="128"/>
  </w:num>
  <w:num w:numId="86">
    <w:abstractNumId w:val="166"/>
  </w:num>
  <w:num w:numId="87">
    <w:abstractNumId w:val="218"/>
  </w:num>
  <w:num w:numId="88">
    <w:abstractNumId w:val="192"/>
  </w:num>
  <w:num w:numId="89">
    <w:abstractNumId w:val="170"/>
  </w:num>
  <w:num w:numId="90">
    <w:abstractNumId w:val="123"/>
  </w:num>
  <w:num w:numId="91">
    <w:abstractNumId w:val="127"/>
  </w:num>
  <w:num w:numId="92">
    <w:abstractNumId w:val="227"/>
  </w:num>
  <w:num w:numId="93">
    <w:abstractNumId w:val="176"/>
  </w:num>
  <w:num w:numId="94">
    <w:abstractNumId w:val="231"/>
  </w:num>
  <w:num w:numId="95">
    <w:abstractNumId w:val="154"/>
  </w:num>
  <w:num w:numId="96">
    <w:abstractNumId w:val="182"/>
  </w:num>
  <w:num w:numId="97">
    <w:abstractNumId w:val="153"/>
  </w:num>
  <w:num w:numId="98">
    <w:abstractNumId w:val="206"/>
  </w:num>
  <w:num w:numId="99">
    <w:abstractNumId w:val="226"/>
  </w:num>
  <w:num w:numId="100">
    <w:abstractNumId w:val="159"/>
  </w:num>
  <w:num w:numId="101">
    <w:abstractNumId w:val="115"/>
  </w:num>
  <w:num w:numId="102">
    <w:abstractNumId w:val="215"/>
  </w:num>
  <w:num w:numId="103">
    <w:abstractNumId w:val="180"/>
  </w:num>
  <w:num w:numId="104">
    <w:abstractNumId w:val="208"/>
  </w:num>
  <w:num w:numId="105">
    <w:abstractNumId w:val="189"/>
  </w:num>
  <w:num w:numId="106">
    <w:abstractNumId w:val="156"/>
  </w:num>
  <w:num w:numId="107">
    <w:abstractNumId w:val="158"/>
  </w:num>
  <w:num w:numId="108">
    <w:abstractNumId w:val="136"/>
  </w:num>
  <w:num w:numId="109">
    <w:abstractNumId w:val="114"/>
  </w:num>
  <w:num w:numId="110">
    <w:abstractNumId w:val="161"/>
  </w:num>
  <w:num w:numId="111">
    <w:abstractNumId w:val="144"/>
  </w:num>
  <w:num w:numId="112">
    <w:abstractNumId w:val="212"/>
  </w:num>
  <w:num w:numId="113">
    <w:abstractNumId w:val="202"/>
  </w:num>
  <w:num w:numId="114">
    <w:abstractNumId w:val="168"/>
  </w:num>
  <w:num w:numId="115">
    <w:abstractNumId w:val="164"/>
  </w:num>
  <w:num w:numId="116">
    <w:abstractNumId w:val="139"/>
  </w:num>
  <w:num w:numId="117">
    <w:abstractNumId w:val="232"/>
  </w:num>
  <w:num w:numId="118">
    <w:abstractNumId w:val="145"/>
  </w:num>
  <w:num w:numId="119">
    <w:abstractNumId w:val="204"/>
  </w:num>
  <w:num w:numId="120">
    <w:abstractNumId w:val="224"/>
  </w:num>
  <w:num w:numId="121">
    <w:abstractNumId w:val="193"/>
  </w:num>
  <w:num w:numId="122">
    <w:abstractNumId w:val="200"/>
  </w:num>
  <w:num w:numId="123">
    <w:abstractNumId w:val="124"/>
  </w:num>
  <w:num w:numId="124">
    <w:abstractNumId w:val="179"/>
  </w:num>
  <w:num w:numId="125">
    <w:abstractNumId w:val="155"/>
  </w:num>
  <w:num w:numId="126">
    <w:abstractNumId w:val="237"/>
  </w:num>
  <w:num w:numId="127">
    <w:abstractNumId w:val="151"/>
  </w:num>
  <w:num w:numId="128">
    <w:abstractNumId w:val="143"/>
  </w:num>
  <w:num w:numId="129">
    <w:abstractNumId w:val="195"/>
  </w:num>
  <w:num w:numId="130">
    <w:abstractNumId w:val="240"/>
  </w:num>
  <w:num w:numId="131">
    <w:abstractNumId w:val="122"/>
  </w:num>
  <w:num w:numId="132">
    <w:abstractNumId w:val="178"/>
  </w:num>
  <w:num w:numId="133">
    <w:abstractNumId w:val="141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2D"/>
    <w:rsid w:val="000024A6"/>
    <w:rsid w:val="00004267"/>
    <w:rsid w:val="00006392"/>
    <w:rsid w:val="00007217"/>
    <w:rsid w:val="00012798"/>
    <w:rsid w:val="00012D2A"/>
    <w:rsid w:val="00015D01"/>
    <w:rsid w:val="0001682B"/>
    <w:rsid w:val="0002050C"/>
    <w:rsid w:val="00021943"/>
    <w:rsid w:val="000232E6"/>
    <w:rsid w:val="000239E4"/>
    <w:rsid w:val="0002497B"/>
    <w:rsid w:val="00024EAB"/>
    <w:rsid w:val="00025099"/>
    <w:rsid w:val="00026B96"/>
    <w:rsid w:val="000310ED"/>
    <w:rsid w:val="0003119D"/>
    <w:rsid w:val="00032C06"/>
    <w:rsid w:val="00034096"/>
    <w:rsid w:val="00034D5D"/>
    <w:rsid w:val="00034FB2"/>
    <w:rsid w:val="00036339"/>
    <w:rsid w:val="000375A4"/>
    <w:rsid w:val="00040358"/>
    <w:rsid w:val="0004141B"/>
    <w:rsid w:val="00041754"/>
    <w:rsid w:val="00041874"/>
    <w:rsid w:val="00041E7F"/>
    <w:rsid w:val="000423B0"/>
    <w:rsid w:val="00043D04"/>
    <w:rsid w:val="00044457"/>
    <w:rsid w:val="000449C9"/>
    <w:rsid w:val="00045F4C"/>
    <w:rsid w:val="00051806"/>
    <w:rsid w:val="00052C2E"/>
    <w:rsid w:val="00053898"/>
    <w:rsid w:val="000555E8"/>
    <w:rsid w:val="00057104"/>
    <w:rsid w:val="00061200"/>
    <w:rsid w:val="000613EC"/>
    <w:rsid w:val="0006621E"/>
    <w:rsid w:val="00066D21"/>
    <w:rsid w:val="00066F2A"/>
    <w:rsid w:val="000730A1"/>
    <w:rsid w:val="000739D1"/>
    <w:rsid w:val="000775BD"/>
    <w:rsid w:val="00080026"/>
    <w:rsid w:val="0008094C"/>
    <w:rsid w:val="00082E0E"/>
    <w:rsid w:val="00083789"/>
    <w:rsid w:val="00087920"/>
    <w:rsid w:val="00090392"/>
    <w:rsid w:val="000915E1"/>
    <w:rsid w:val="00091D97"/>
    <w:rsid w:val="00092F27"/>
    <w:rsid w:val="00094C21"/>
    <w:rsid w:val="00094FC9"/>
    <w:rsid w:val="00095B62"/>
    <w:rsid w:val="000966E3"/>
    <w:rsid w:val="00096F7B"/>
    <w:rsid w:val="000970E6"/>
    <w:rsid w:val="000A170D"/>
    <w:rsid w:val="000B035A"/>
    <w:rsid w:val="000B3AD4"/>
    <w:rsid w:val="000B41F6"/>
    <w:rsid w:val="000B7087"/>
    <w:rsid w:val="000C00F9"/>
    <w:rsid w:val="000C0379"/>
    <w:rsid w:val="000C068A"/>
    <w:rsid w:val="000C1622"/>
    <w:rsid w:val="000C16B0"/>
    <w:rsid w:val="000C4226"/>
    <w:rsid w:val="000C449F"/>
    <w:rsid w:val="000C7804"/>
    <w:rsid w:val="000D477C"/>
    <w:rsid w:val="000D6B32"/>
    <w:rsid w:val="000D6E1F"/>
    <w:rsid w:val="000D6E7E"/>
    <w:rsid w:val="000D7C5E"/>
    <w:rsid w:val="000E0616"/>
    <w:rsid w:val="000E0B16"/>
    <w:rsid w:val="000E0B9D"/>
    <w:rsid w:val="000E1411"/>
    <w:rsid w:val="000E2D05"/>
    <w:rsid w:val="000E6A98"/>
    <w:rsid w:val="000E7608"/>
    <w:rsid w:val="000F0EA0"/>
    <w:rsid w:val="000F20DA"/>
    <w:rsid w:val="000F2782"/>
    <w:rsid w:val="000F2C18"/>
    <w:rsid w:val="000F6340"/>
    <w:rsid w:val="000F7FD9"/>
    <w:rsid w:val="00103B32"/>
    <w:rsid w:val="00103FFA"/>
    <w:rsid w:val="00106597"/>
    <w:rsid w:val="00107434"/>
    <w:rsid w:val="00110416"/>
    <w:rsid w:val="001108FD"/>
    <w:rsid w:val="00111B0A"/>
    <w:rsid w:val="00113DF9"/>
    <w:rsid w:val="0011425F"/>
    <w:rsid w:val="001160D9"/>
    <w:rsid w:val="00116B69"/>
    <w:rsid w:val="00117FEC"/>
    <w:rsid w:val="0012146E"/>
    <w:rsid w:val="001215E4"/>
    <w:rsid w:val="00123966"/>
    <w:rsid w:val="00123CC2"/>
    <w:rsid w:val="00124188"/>
    <w:rsid w:val="00124E2E"/>
    <w:rsid w:val="00125D8C"/>
    <w:rsid w:val="00125F5E"/>
    <w:rsid w:val="00126D46"/>
    <w:rsid w:val="00130594"/>
    <w:rsid w:val="001318BD"/>
    <w:rsid w:val="00131FFB"/>
    <w:rsid w:val="00132E2D"/>
    <w:rsid w:val="001337D0"/>
    <w:rsid w:val="0013536A"/>
    <w:rsid w:val="00135CD3"/>
    <w:rsid w:val="001364EF"/>
    <w:rsid w:val="00140B10"/>
    <w:rsid w:val="00141734"/>
    <w:rsid w:val="001422FC"/>
    <w:rsid w:val="001423D8"/>
    <w:rsid w:val="001445A6"/>
    <w:rsid w:val="00144925"/>
    <w:rsid w:val="00146905"/>
    <w:rsid w:val="00147D58"/>
    <w:rsid w:val="001509EC"/>
    <w:rsid w:val="00150F53"/>
    <w:rsid w:val="0015321B"/>
    <w:rsid w:val="001566D1"/>
    <w:rsid w:val="00162AE2"/>
    <w:rsid w:val="00163289"/>
    <w:rsid w:val="00165BD0"/>
    <w:rsid w:val="001673DE"/>
    <w:rsid w:val="001700BD"/>
    <w:rsid w:val="001703D9"/>
    <w:rsid w:val="00170FCC"/>
    <w:rsid w:val="00172119"/>
    <w:rsid w:val="00173031"/>
    <w:rsid w:val="0017452E"/>
    <w:rsid w:val="001761F5"/>
    <w:rsid w:val="00176ACA"/>
    <w:rsid w:val="00176C4C"/>
    <w:rsid w:val="00177A3A"/>
    <w:rsid w:val="00180E56"/>
    <w:rsid w:val="00180EC3"/>
    <w:rsid w:val="001811AC"/>
    <w:rsid w:val="001827E7"/>
    <w:rsid w:val="00183DD7"/>
    <w:rsid w:val="00186080"/>
    <w:rsid w:val="001926B4"/>
    <w:rsid w:val="00194D3E"/>
    <w:rsid w:val="0019584A"/>
    <w:rsid w:val="00196240"/>
    <w:rsid w:val="001A10D7"/>
    <w:rsid w:val="001A1A8F"/>
    <w:rsid w:val="001A1B11"/>
    <w:rsid w:val="001A4567"/>
    <w:rsid w:val="001B0C58"/>
    <w:rsid w:val="001B1FE3"/>
    <w:rsid w:val="001B381D"/>
    <w:rsid w:val="001B3F90"/>
    <w:rsid w:val="001C034F"/>
    <w:rsid w:val="001C46F0"/>
    <w:rsid w:val="001C54C8"/>
    <w:rsid w:val="001D10E2"/>
    <w:rsid w:val="001D20BD"/>
    <w:rsid w:val="001D4789"/>
    <w:rsid w:val="001D4B9B"/>
    <w:rsid w:val="001D5D07"/>
    <w:rsid w:val="001D6370"/>
    <w:rsid w:val="001D637C"/>
    <w:rsid w:val="001D7973"/>
    <w:rsid w:val="001E2E80"/>
    <w:rsid w:val="001E523C"/>
    <w:rsid w:val="001E5853"/>
    <w:rsid w:val="001E6C02"/>
    <w:rsid w:val="001E7FC4"/>
    <w:rsid w:val="001F02B3"/>
    <w:rsid w:val="001F15D6"/>
    <w:rsid w:val="001F237D"/>
    <w:rsid w:val="001F590F"/>
    <w:rsid w:val="001F6F37"/>
    <w:rsid w:val="002000C2"/>
    <w:rsid w:val="00200610"/>
    <w:rsid w:val="00200BDE"/>
    <w:rsid w:val="00200C80"/>
    <w:rsid w:val="00201BA5"/>
    <w:rsid w:val="00205CC6"/>
    <w:rsid w:val="002073A3"/>
    <w:rsid w:val="002108B6"/>
    <w:rsid w:val="00211181"/>
    <w:rsid w:val="00212283"/>
    <w:rsid w:val="00213C76"/>
    <w:rsid w:val="00216F01"/>
    <w:rsid w:val="002205B5"/>
    <w:rsid w:val="00221D15"/>
    <w:rsid w:val="00223028"/>
    <w:rsid w:val="00225A52"/>
    <w:rsid w:val="00226507"/>
    <w:rsid w:val="00227F1D"/>
    <w:rsid w:val="00231DE6"/>
    <w:rsid w:val="00231FD6"/>
    <w:rsid w:val="00232F43"/>
    <w:rsid w:val="002333EB"/>
    <w:rsid w:val="00234F66"/>
    <w:rsid w:val="00236DA0"/>
    <w:rsid w:val="00236EAB"/>
    <w:rsid w:val="00237924"/>
    <w:rsid w:val="002401E5"/>
    <w:rsid w:val="00240333"/>
    <w:rsid w:val="00240FCB"/>
    <w:rsid w:val="002411AD"/>
    <w:rsid w:val="002447E2"/>
    <w:rsid w:val="0024504C"/>
    <w:rsid w:val="00247B5E"/>
    <w:rsid w:val="00251E42"/>
    <w:rsid w:val="00254509"/>
    <w:rsid w:val="002563B7"/>
    <w:rsid w:val="002568CE"/>
    <w:rsid w:val="00260053"/>
    <w:rsid w:val="00262431"/>
    <w:rsid w:val="00263C38"/>
    <w:rsid w:val="002656D0"/>
    <w:rsid w:val="00265EDA"/>
    <w:rsid w:val="0026610A"/>
    <w:rsid w:val="00266827"/>
    <w:rsid w:val="00266BC1"/>
    <w:rsid w:val="002672A8"/>
    <w:rsid w:val="00270EE1"/>
    <w:rsid w:val="0027350F"/>
    <w:rsid w:val="0027534D"/>
    <w:rsid w:val="002773F2"/>
    <w:rsid w:val="002776B2"/>
    <w:rsid w:val="00282743"/>
    <w:rsid w:val="00283398"/>
    <w:rsid w:val="00283C2A"/>
    <w:rsid w:val="0028482D"/>
    <w:rsid w:val="00284CDD"/>
    <w:rsid w:val="00285A14"/>
    <w:rsid w:val="00285AB4"/>
    <w:rsid w:val="002908C0"/>
    <w:rsid w:val="00290EF4"/>
    <w:rsid w:val="00291898"/>
    <w:rsid w:val="00291AC4"/>
    <w:rsid w:val="00295D6C"/>
    <w:rsid w:val="002A48BF"/>
    <w:rsid w:val="002A4B36"/>
    <w:rsid w:val="002A587F"/>
    <w:rsid w:val="002A5D01"/>
    <w:rsid w:val="002A5EEF"/>
    <w:rsid w:val="002A7F3A"/>
    <w:rsid w:val="002B08DA"/>
    <w:rsid w:val="002B3A58"/>
    <w:rsid w:val="002B419F"/>
    <w:rsid w:val="002B4DBF"/>
    <w:rsid w:val="002B50DB"/>
    <w:rsid w:val="002B6582"/>
    <w:rsid w:val="002B697A"/>
    <w:rsid w:val="002C169E"/>
    <w:rsid w:val="002C26BB"/>
    <w:rsid w:val="002C36F9"/>
    <w:rsid w:val="002C37DA"/>
    <w:rsid w:val="002C54EC"/>
    <w:rsid w:val="002C5975"/>
    <w:rsid w:val="002C7330"/>
    <w:rsid w:val="002C740E"/>
    <w:rsid w:val="002C757A"/>
    <w:rsid w:val="002C7785"/>
    <w:rsid w:val="002D01C6"/>
    <w:rsid w:val="002D1E2A"/>
    <w:rsid w:val="002D3CD0"/>
    <w:rsid w:val="002D47E7"/>
    <w:rsid w:val="002D579D"/>
    <w:rsid w:val="002D631B"/>
    <w:rsid w:val="002D73F3"/>
    <w:rsid w:val="002E1419"/>
    <w:rsid w:val="002E1D59"/>
    <w:rsid w:val="002E3249"/>
    <w:rsid w:val="002E4BC6"/>
    <w:rsid w:val="002E7CA2"/>
    <w:rsid w:val="002E7ECD"/>
    <w:rsid w:val="002E7F28"/>
    <w:rsid w:val="002F30FE"/>
    <w:rsid w:val="002F4BE8"/>
    <w:rsid w:val="002F501D"/>
    <w:rsid w:val="002F554B"/>
    <w:rsid w:val="002F693F"/>
    <w:rsid w:val="00301EF9"/>
    <w:rsid w:val="0030222C"/>
    <w:rsid w:val="00302388"/>
    <w:rsid w:val="003026B6"/>
    <w:rsid w:val="00302E06"/>
    <w:rsid w:val="003058D1"/>
    <w:rsid w:val="00305E68"/>
    <w:rsid w:val="00305F95"/>
    <w:rsid w:val="00310077"/>
    <w:rsid w:val="0031021D"/>
    <w:rsid w:val="003121AF"/>
    <w:rsid w:val="003121D0"/>
    <w:rsid w:val="00313108"/>
    <w:rsid w:val="00313203"/>
    <w:rsid w:val="003136A6"/>
    <w:rsid w:val="00313BA8"/>
    <w:rsid w:val="003165EF"/>
    <w:rsid w:val="00317457"/>
    <w:rsid w:val="00317A00"/>
    <w:rsid w:val="0032213D"/>
    <w:rsid w:val="00322C1E"/>
    <w:rsid w:val="00323128"/>
    <w:rsid w:val="00323752"/>
    <w:rsid w:val="00323BA4"/>
    <w:rsid w:val="003275C0"/>
    <w:rsid w:val="003277F0"/>
    <w:rsid w:val="003277FF"/>
    <w:rsid w:val="00327F34"/>
    <w:rsid w:val="00333B52"/>
    <w:rsid w:val="00334236"/>
    <w:rsid w:val="003342A9"/>
    <w:rsid w:val="00335643"/>
    <w:rsid w:val="0034034C"/>
    <w:rsid w:val="003429C8"/>
    <w:rsid w:val="00342D50"/>
    <w:rsid w:val="00342F2C"/>
    <w:rsid w:val="00343AF6"/>
    <w:rsid w:val="00344B15"/>
    <w:rsid w:val="00344CBD"/>
    <w:rsid w:val="003468F2"/>
    <w:rsid w:val="00346D28"/>
    <w:rsid w:val="00347BD2"/>
    <w:rsid w:val="00351FF5"/>
    <w:rsid w:val="00353C5A"/>
    <w:rsid w:val="00356F50"/>
    <w:rsid w:val="00360DB9"/>
    <w:rsid w:val="00362C20"/>
    <w:rsid w:val="00362E64"/>
    <w:rsid w:val="00364B34"/>
    <w:rsid w:val="00366D4F"/>
    <w:rsid w:val="00367510"/>
    <w:rsid w:val="00367A21"/>
    <w:rsid w:val="00367D91"/>
    <w:rsid w:val="00367FE6"/>
    <w:rsid w:val="00371D4C"/>
    <w:rsid w:val="00372A51"/>
    <w:rsid w:val="00380837"/>
    <w:rsid w:val="00383108"/>
    <w:rsid w:val="00383C05"/>
    <w:rsid w:val="00383E74"/>
    <w:rsid w:val="00385407"/>
    <w:rsid w:val="0038545C"/>
    <w:rsid w:val="003860C1"/>
    <w:rsid w:val="00390769"/>
    <w:rsid w:val="003909FB"/>
    <w:rsid w:val="00391066"/>
    <w:rsid w:val="003914A6"/>
    <w:rsid w:val="0039525C"/>
    <w:rsid w:val="00396A9A"/>
    <w:rsid w:val="003A2319"/>
    <w:rsid w:val="003A2D8D"/>
    <w:rsid w:val="003A43FA"/>
    <w:rsid w:val="003A4F61"/>
    <w:rsid w:val="003B168E"/>
    <w:rsid w:val="003B294C"/>
    <w:rsid w:val="003B41C4"/>
    <w:rsid w:val="003B4430"/>
    <w:rsid w:val="003B5788"/>
    <w:rsid w:val="003C147C"/>
    <w:rsid w:val="003C25A9"/>
    <w:rsid w:val="003C4DAC"/>
    <w:rsid w:val="003C5103"/>
    <w:rsid w:val="003C5D4E"/>
    <w:rsid w:val="003C6DFE"/>
    <w:rsid w:val="003D17D6"/>
    <w:rsid w:val="003D1DC8"/>
    <w:rsid w:val="003D384A"/>
    <w:rsid w:val="003D4657"/>
    <w:rsid w:val="003E1AB2"/>
    <w:rsid w:val="003E1F0B"/>
    <w:rsid w:val="003E2AB2"/>
    <w:rsid w:val="003E4070"/>
    <w:rsid w:val="003F1E4B"/>
    <w:rsid w:val="003F3546"/>
    <w:rsid w:val="003F3EED"/>
    <w:rsid w:val="003F4E8C"/>
    <w:rsid w:val="003F65EC"/>
    <w:rsid w:val="003F6C0E"/>
    <w:rsid w:val="004048E4"/>
    <w:rsid w:val="00404E76"/>
    <w:rsid w:val="0040510D"/>
    <w:rsid w:val="00406546"/>
    <w:rsid w:val="004071B4"/>
    <w:rsid w:val="00407A7E"/>
    <w:rsid w:val="00407E6C"/>
    <w:rsid w:val="0041027C"/>
    <w:rsid w:val="00411777"/>
    <w:rsid w:val="00413816"/>
    <w:rsid w:val="00415252"/>
    <w:rsid w:val="00415CC4"/>
    <w:rsid w:val="00415EF1"/>
    <w:rsid w:val="00420269"/>
    <w:rsid w:val="00420D79"/>
    <w:rsid w:val="00420E05"/>
    <w:rsid w:val="004217EE"/>
    <w:rsid w:val="004218FF"/>
    <w:rsid w:val="004226D4"/>
    <w:rsid w:val="00422878"/>
    <w:rsid w:val="00423A7D"/>
    <w:rsid w:val="004241C1"/>
    <w:rsid w:val="004272AF"/>
    <w:rsid w:val="00431E00"/>
    <w:rsid w:val="004332E1"/>
    <w:rsid w:val="00435BCE"/>
    <w:rsid w:val="0044236E"/>
    <w:rsid w:val="00443B74"/>
    <w:rsid w:val="00445955"/>
    <w:rsid w:val="00446F7F"/>
    <w:rsid w:val="00450E36"/>
    <w:rsid w:val="00450F75"/>
    <w:rsid w:val="00452455"/>
    <w:rsid w:val="0045414A"/>
    <w:rsid w:val="004551C3"/>
    <w:rsid w:val="004620B5"/>
    <w:rsid w:val="004648A8"/>
    <w:rsid w:val="004652A9"/>
    <w:rsid w:val="004662EF"/>
    <w:rsid w:val="00466572"/>
    <w:rsid w:val="0046723C"/>
    <w:rsid w:val="00471019"/>
    <w:rsid w:val="004741B5"/>
    <w:rsid w:val="00475319"/>
    <w:rsid w:val="00475941"/>
    <w:rsid w:val="00475C22"/>
    <w:rsid w:val="004771ED"/>
    <w:rsid w:val="00477C1B"/>
    <w:rsid w:val="00480500"/>
    <w:rsid w:val="00481CCB"/>
    <w:rsid w:val="00482F4E"/>
    <w:rsid w:val="004834EB"/>
    <w:rsid w:val="004835F4"/>
    <w:rsid w:val="004855A9"/>
    <w:rsid w:val="00485F1A"/>
    <w:rsid w:val="00490A8B"/>
    <w:rsid w:val="004918E3"/>
    <w:rsid w:val="004936D7"/>
    <w:rsid w:val="00496A2D"/>
    <w:rsid w:val="004A1EC6"/>
    <w:rsid w:val="004A42A1"/>
    <w:rsid w:val="004A5E7A"/>
    <w:rsid w:val="004A72C3"/>
    <w:rsid w:val="004A756D"/>
    <w:rsid w:val="004A790F"/>
    <w:rsid w:val="004B10AF"/>
    <w:rsid w:val="004B214A"/>
    <w:rsid w:val="004B37D8"/>
    <w:rsid w:val="004B48F6"/>
    <w:rsid w:val="004B557E"/>
    <w:rsid w:val="004B60BB"/>
    <w:rsid w:val="004B621A"/>
    <w:rsid w:val="004B621C"/>
    <w:rsid w:val="004B685E"/>
    <w:rsid w:val="004C033C"/>
    <w:rsid w:val="004C22D0"/>
    <w:rsid w:val="004C4222"/>
    <w:rsid w:val="004C5115"/>
    <w:rsid w:val="004C77EF"/>
    <w:rsid w:val="004D33FF"/>
    <w:rsid w:val="004D3E51"/>
    <w:rsid w:val="004D48C7"/>
    <w:rsid w:val="004D5901"/>
    <w:rsid w:val="004D5B2B"/>
    <w:rsid w:val="004D5B5A"/>
    <w:rsid w:val="004D6B53"/>
    <w:rsid w:val="004D6FB3"/>
    <w:rsid w:val="004E0773"/>
    <w:rsid w:val="004E0892"/>
    <w:rsid w:val="004E0994"/>
    <w:rsid w:val="004E0EC3"/>
    <w:rsid w:val="004E2634"/>
    <w:rsid w:val="004E2836"/>
    <w:rsid w:val="004E2CD3"/>
    <w:rsid w:val="004E577B"/>
    <w:rsid w:val="004E6970"/>
    <w:rsid w:val="004F1748"/>
    <w:rsid w:val="004F324C"/>
    <w:rsid w:val="004F353D"/>
    <w:rsid w:val="004F3873"/>
    <w:rsid w:val="004F72FC"/>
    <w:rsid w:val="005013FE"/>
    <w:rsid w:val="005019EE"/>
    <w:rsid w:val="00501A17"/>
    <w:rsid w:val="00505027"/>
    <w:rsid w:val="005062D7"/>
    <w:rsid w:val="0050767B"/>
    <w:rsid w:val="00511246"/>
    <w:rsid w:val="005118D0"/>
    <w:rsid w:val="00514CAC"/>
    <w:rsid w:val="00514CC9"/>
    <w:rsid w:val="00521CD3"/>
    <w:rsid w:val="0052406B"/>
    <w:rsid w:val="00524441"/>
    <w:rsid w:val="00525107"/>
    <w:rsid w:val="00525B70"/>
    <w:rsid w:val="00530D08"/>
    <w:rsid w:val="005335E6"/>
    <w:rsid w:val="00534754"/>
    <w:rsid w:val="00541367"/>
    <w:rsid w:val="00543CEE"/>
    <w:rsid w:val="005460EF"/>
    <w:rsid w:val="00546AA3"/>
    <w:rsid w:val="00546B53"/>
    <w:rsid w:val="00547EF5"/>
    <w:rsid w:val="0055230A"/>
    <w:rsid w:val="00553F9B"/>
    <w:rsid w:val="00554361"/>
    <w:rsid w:val="005547CB"/>
    <w:rsid w:val="00556290"/>
    <w:rsid w:val="00557596"/>
    <w:rsid w:val="00557F48"/>
    <w:rsid w:val="005604A9"/>
    <w:rsid w:val="00562C57"/>
    <w:rsid w:val="005630D6"/>
    <w:rsid w:val="00570AF7"/>
    <w:rsid w:val="00573CFE"/>
    <w:rsid w:val="005752EE"/>
    <w:rsid w:val="00575660"/>
    <w:rsid w:val="00575FBA"/>
    <w:rsid w:val="00577996"/>
    <w:rsid w:val="00582D85"/>
    <w:rsid w:val="005838B7"/>
    <w:rsid w:val="005856D6"/>
    <w:rsid w:val="00586550"/>
    <w:rsid w:val="00591372"/>
    <w:rsid w:val="0059190A"/>
    <w:rsid w:val="00594010"/>
    <w:rsid w:val="00594E2C"/>
    <w:rsid w:val="005A1C2E"/>
    <w:rsid w:val="005A1C35"/>
    <w:rsid w:val="005A49B0"/>
    <w:rsid w:val="005A5A95"/>
    <w:rsid w:val="005A5D37"/>
    <w:rsid w:val="005B107A"/>
    <w:rsid w:val="005B11D0"/>
    <w:rsid w:val="005B13E0"/>
    <w:rsid w:val="005B266A"/>
    <w:rsid w:val="005B3576"/>
    <w:rsid w:val="005B4098"/>
    <w:rsid w:val="005B7BDB"/>
    <w:rsid w:val="005B7E78"/>
    <w:rsid w:val="005C1E45"/>
    <w:rsid w:val="005C2CBB"/>
    <w:rsid w:val="005C2E31"/>
    <w:rsid w:val="005C3F82"/>
    <w:rsid w:val="005C4296"/>
    <w:rsid w:val="005C431D"/>
    <w:rsid w:val="005C5FB9"/>
    <w:rsid w:val="005C6308"/>
    <w:rsid w:val="005C6E60"/>
    <w:rsid w:val="005C7F34"/>
    <w:rsid w:val="005D09B1"/>
    <w:rsid w:val="005D147F"/>
    <w:rsid w:val="005D182E"/>
    <w:rsid w:val="005D2235"/>
    <w:rsid w:val="005D6202"/>
    <w:rsid w:val="005D69BB"/>
    <w:rsid w:val="005D72C1"/>
    <w:rsid w:val="005E1E7C"/>
    <w:rsid w:val="005E336A"/>
    <w:rsid w:val="005E47A3"/>
    <w:rsid w:val="005E4A0B"/>
    <w:rsid w:val="005E7327"/>
    <w:rsid w:val="005F05B1"/>
    <w:rsid w:val="005F104B"/>
    <w:rsid w:val="005F16E9"/>
    <w:rsid w:val="005F2A63"/>
    <w:rsid w:val="005F40EF"/>
    <w:rsid w:val="005F574A"/>
    <w:rsid w:val="005F7942"/>
    <w:rsid w:val="005F7CB9"/>
    <w:rsid w:val="00600ECB"/>
    <w:rsid w:val="00601223"/>
    <w:rsid w:val="00603763"/>
    <w:rsid w:val="00604CD0"/>
    <w:rsid w:val="006079BF"/>
    <w:rsid w:val="00610042"/>
    <w:rsid w:val="0061039E"/>
    <w:rsid w:val="00610598"/>
    <w:rsid w:val="006109E4"/>
    <w:rsid w:val="00610F43"/>
    <w:rsid w:val="00611CE5"/>
    <w:rsid w:val="00612C36"/>
    <w:rsid w:val="00614185"/>
    <w:rsid w:val="00614A61"/>
    <w:rsid w:val="00615338"/>
    <w:rsid w:val="00616D9C"/>
    <w:rsid w:val="00617126"/>
    <w:rsid w:val="0062250C"/>
    <w:rsid w:val="00625066"/>
    <w:rsid w:val="00626320"/>
    <w:rsid w:val="00627705"/>
    <w:rsid w:val="00627F77"/>
    <w:rsid w:val="006312E4"/>
    <w:rsid w:val="006318DC"/>
    <w:rsid w:val="00631E32"/>
    <w:rsid w:val="00632EFB"/>
    <w:rsid w:val="00633360"/>
    <w:rsid w:val="006347BE"/>
    <w:rsid w:val="00634EB2"/>
    <w:rsid w:val="006433FA"/>
    <w:rsid w:val="00643ABB"/>
    <w:rsid w:val="00646B0B"/>
    <w:rsid w:val="006470B0"/>
    <w:rsid w:val="006470F6"/>
    <w:rsid w:val="00650488"/>
    <w:rsid w:val="00650895"/>
    <w:rsid w:val="00651149"/>
    <w:rsid w:val="006529C9"/>
    <w:rsid w:val="0065496B"/>
    <w:rsid w:val="006569A9"/>
    <w:rsid w:val="0065746F"/>
    <w:rsid w:val="00657996"/>
    <w:rsid w:val="00657DB9"/>
    <w:rsid w:val="0066090C"/>
    <w:rsid w:val="006612B8"/>
    <w:rsid w:val="006624E4"/>
    <w:rsid w:val="00663CC3"/>
    <w:rsid w:val="00664011"/>
    <w:rsid w:val="00664FC4"/>
    <w:rsid w:val="00667ABB"/>
    <w:rsid w:val="00670A23"/>
    <w:rsid w:val="00673B73"/>
    <w:rsid w:val="00673C68"/>
    <w:rsid w:val="00674AB3"/>
    <w:rsid w:val="006751FC"/>
    <w:rsid w:val="00676BA7"/>
    <w:rsid w:val="0068018E"/>
    <w:rsid w:val="006808B8"/>
    <w:rsid w:val="00681E70"/>
    <w:rsid w:val="006837E2"/>
    <w:rsid w:val="00684C77"/>
    <w:rsid w:val="006851E1"/>
    <w:rsid w:val="00686151"/>
    <w:rsid w:val="00691795"/>
    <w:rsid w:val="0069189F"/>
    <w:rsid w:val="0069262F"/>
    <w:rsid w:val="00693276"/>
    <w:rsid w:val="00693E90"/>
    <w:rsid w:val="00695799"/>
    <w:rsid w:val="006974B8"/>
    <w:rsid w:val="0069781A"/>
    <w:rsid w:val="006A00F5"/>
    <w:rsid w:val="006A0139"/>
    <w:rsid w:val="006A18F7"/>
    <w:rsid w:val="006A290B"/>
    <w:rsid w:val="006B1A34"/>
    <w:rsid w:val="006B2976"/>
    <w:rsid w:val="006B2E4E"/>
    <w:rsid w:val="006B522E"/>
    <w:rsid w:val="006B7048"/>
    <w:rsid w:val="006C1871"/>
    <w:rsid w:val="006C2846"/>
    <w:rsid w:val="006C2A66"/>
    <w:rsid w:val="006C68BD"/>
    <w:rsid w:val="006D00CD"/>
    <w:rsid w:val="006D0AC7"/>
    <w:rsid w:val="006D38EE"/>
    <w:rsid w:val="006D5ABB"/>
    <w:rsid w:val="006D663B"/>
    <w:rsid w:val="006E0918"/>
    <w:rsid w:val="006E13ED"/>
    <w:rsid w:val="006E29B4"/>
    <w:rsid w:val="006E31C0"/>
    <w:rsid w:val="006E385F"/>
    <w:rsid w:val="006E3E11"/>
    <w:rsid w:val="006E4E5A"/>
    <w:rsid w:val="006E7282"/>
    <w:rsid w:val="006F118E"/>
    <w:rsid w:val="006F2AFD"/>
    <w:rsid w:val="006F5ED6"/>
    <w:rsid w:val="006F63C0"/>
    <w:rsid w:val="007063F9"/>
    <w:rsid w:val="00711E28"/>
    <w:rsid w:val="00712B4B"/>
    <w:rsid w:val="00712CBF"/>
    <w:rsid w:val="0071399F"/>
    <w:rsid w:val="00717A20"/>
    <w:rsid w:val="00717DF2"/>
    <w:rsid w:val="007212C0"/>
    <w:rsid w:val="0072609C"/>
    <w:rsid w:val="007266E2"/>
    <w:rsid w:val="00727B98"/>
    <w:rsid w:val="00730D8B"/>
    <w:rsid w:val="00730DB0"/>
    <w:rsid w:val="00734280"/>
    <w:rsid w:val="00734C5C"/>
    <w:rsid w:val="00735130"/>
    <w:rsid w:val="00735861"/>
    <w:rsid w:val="0073638C"/>
    <w:rsid w:val="00741580"/>
    <w:rsid w:val="00741D5D"/>
    <w:rsid w:val="007441AC"/>
    <w:rsid w:val="00747E3D"/>
    <w:rsid w:val="00750DB6"/>
    <w:rsid w:val="00751065"/>
    <w:rsid w:val="00751349"/>
    <w:rsid w:val="007523C8"/>
    <w:rsid w:val="00752401"/>
    <w:rsid w:val="0075249F"/>
    <w:rsid w:val="007540DD"/>
    <w:rsid w:val="00755735"/>
    <w:rsid w:val="00756B1D"/>
    <w:rsid w:val="00761ABE"/>
    <w:rsid w:val="00761E07"/>
    <w:rsid w:val="007620F0"/>
    <w:rsid w:val="00764BDF"/>
    <w:rsid w:val="00764C75"/>
    <w:rsid w:val="00765443"/>
    <w:rsid w:val="00766DE0"/>
    <w:rsid w:val="007707F9"/>
    <w:rsid w:val="00771577"/>
    <w:rsid w:val="007734F3"/>
    <w:rsid w:val="00775201"/>
    <w:rsid w:val="00776A11"/>
    <w:rsid w:val="007774E4"/>
    <w:rsid w:val="007774FE"/>
    <w:rsid w:val="0077769D"/>
    <w:rsid w:val="00780E5F"/>
    <w:rsid w:val="00783BDC"/>
    <w:rsid w:val="0078406B"/>
    <w:rsid w:val="00784DAD"/>
    <w:rsid w:val="0078585E"/>
    <w:rsid w:val="00785C50"/>
    <w:rsid w:val="00791374"/>
    <w:rsid w:val="007917DB"/>
    <w:rsid w:val="0079318B"/>
    <w:rsid w:val="00793330"/>
    <w:rsid w:val="00793526"/>
    <w:rsid w:val="00794097"/>
    <w:rsid w:val="007949DF"/>
    <w:rsid w:val="00796233"/>
    <w:rsid w:val="007A0262"/>
    <w:rsid w:val="007A028F"/>
    <w:rsid w:val="007A0529"/>
    <w:rsid w:val="007A2239"/>
    <w:rsid w:val="007A2773"/>
    <w:rsid w:val="007A3AA1"/>
    <w:rsid w:val="007A483C"/>
    <w:rsid w:val="007A54C3"/>
    <w:rsid w:val="007A5BAB"/>
    <w:rsid w:val="007A6513"/>
    <w:rsid w:val="007A7D5D"/>
    <w:rsid w:val="007B32D2"/>
    <w:rsid w:val="007B3CF0"/>
    <w:rsid w:val="007B3E8B"/>
    <w:rsid w:val="007B4EF0"/>
    <w:rsid w:val="007B4EF6"/>
    <w:rsid w:val="007B725B"/>
    <w:rsid w:val="007C1332"/>
    <w:rsid w:val="007C13A5"/>
    <w:rsid w:val="007C3B14"/>
    <w:rsid w:val="007C40BB"/>
    <w:rsid w:val="007C5C2E"/>
    <w:rsid w:val="007C7CDC"/>
    <w:rsid w:val="007D022D"/>
    <w:rsid w:val="007D05B1"/>
    <w:rsid w:val="007D1820"/>
    <w:rsid w:val="007D192A"/>
    <w:rsid w:val="007D3682"/>
    <w:rsid w:val="007D3B39"/>
    <w:rsid w:val="007D3EB0"/>
    <w:rsid w:val="007D46C0"/>
    <w:rsid w:val="007D75CB"/>
    <w:rsid w:val="007D7D90"/>
    <w:rsid w:val="007E09C2"/>
    <w:rsid w:val="007E354E"/>
    <w:rsid w:val="007F13AE"/>
    <w:rsid w:val="007F3856"/>
    <w:rsid w:val="007F4092"/>
    <w:rsid w:val="007F424E"/>
    <w:rsid w:val="007F736A"/>
    <w:rsid w:val="00800416"/>
    <w:rsid w:val="008016A4"/>
    <w:rsid w:val="00803B20"/>
    <w:rsid w:val="00803B60"/>
    <w:rsid w:val="008049FF"/>
    <w:rsid w:val="008057A4"/>
    <w:rsid w:val="008065D1"/>
    <w:rsid w:val="00807B41"/>
    <w:rsid w:val="00810133"/>
    <w:rsid w:val="00811BE0"/>
    <w:rsid w:val="00812856"/>
    <w:rsid w:val="00813F65"/>
    <w:rsid w:val="00814C83"/>
    <w:rsid w:val="00814E8C"/>
    <w:rsid w:val="00817075"/>
    <w:rsid w:val="00817ADD"/>
    <w:rsid w:val="0082079B"/>
    <w:rsid w:val="00820947"/>
    <w:rsid w:val="008209B4"/>
    <w:rsid w:val="0082222A"/>
    <w:rsid w:val="00824AA9"/>
    <w:rsid w:val="00826264"/>
    <w:rsid w:val="00831734"/>
    <w:rsid w:val="008320CE"/>
    <w:rsid w:val="00833FF7"/>
    <w:rsid w:val="008341D1"/>
    <w:rsid w:val="0084014F"/>
    <w:rsid w:val="0084074E"/>
    <w:rsid w:val="00840CA4"/>
    <w:rsid w:val="00841A4A"/>
    <w:rsid w:val="00841C4F"/>
    <w:rsid w:val="00841FBC"/>
    <w:rsid w:val="0084283F"/>
    <w:rsid w:val="00850AED"/>
    <w:rsid w:val="00850B80"/>
    <w:rsid w:val="0085172A"/>
    <w:rsid w:val="008518AA"/>
    <w:rsid w:val="008526E4"/>
    <w:rsid w:val="00855A42"/>
    <w:rsid w:val="00856371"/>
    <w:rsid w:val="00857C95"/>
    <w:rsid w:val="00860A9E"/>
    <w:rsid w:val="008628EC"/>
    <w:rsid w:val="00865CA8"/>
    <w:rsid w:val="008669E5"/>
    <w:rsid w:val="00866C3F"/>
    <w:rsid w:val="00870CB7"/>
    <w:rsid w:val="0087127C"/>
    <w:rsid w:val="00871E04"/>
    <w:rsid w:val="0087226E"/>
    <w:rsid w:val="008726B9"/>
    <w:rsid w:val="008726FB"/>
    <w:rsid w:val="0087308C"/>
    <w:rsid w:val="00873E7B"/>
    <w:rsid w:val="00874352"/>
    <w:rsid w:val="00876912"/>
    <w:rsid w:val="00876E68"/>
    <w:rsid w:val="008807B2"/>
    <w:rsid w:val="00880931"/>
    <w:rsid w:val="008812D7"/>
    <w:rsid w:val="00881C8E"/>
    <w:rsid w:val="00881D04"/>
    <w:rsid w:val="0088220D"/>
    <w:rsid w:val="0088229C"/>
    <w:rsid w:val="00883968"/>
    <w:rsid w:val="0088608E"/>
    <w:rsid w:val="008864B8"/>
    <w:rsid w:val="00886A46"/>
    <w:rsid w:val="0089179B"/>
    <w:rsid w:val="00892EE2"/>
    <w:rsid w:val="00893374"/>
    <w:rsid w:val="008970CF"/>
    <w:rsid w:val="008A09D0"/>
    <w:rsid w:val="008A0A24"/>
    <w:rsid w:val="008A11A0"/>
    <w:rsid w:val="008A3B1B"/>
    <w:rsid w:val="008A5E5A"/>
    <w:rsid w:val="008B3018"/>
    <w:rsid w:val="008B3E35"/>
    <w:rsid w:val="008B7E44"/>
    <w:rsid w:val="008C3692"/>
    <w:rsid w:val="008C432D"/>
    <w:rsid w:val="008C62B1"/>
    <w:rsid w:val="008C6E8A"/>
    <w:rsid w:val="008D0C7F"/>
    <w:rsid w:val="008D1D64"/>
    <w:rsid w:val="008D2576"/>
    <w:rsid w:val="008D310A"/>
    <w:rsid w:val="008D535C"/>
    <w:rsid w:val="008D599A"/>
    <w:rsid w:val="008D61C8"/>
    <w:rsid w:val="008D69C1"/>
    <w:rsid w:val="008D7C42"/>
    <w:rsid w:val="008E29C7"/>
    <w:rsid w:val="008E2BF3"/>
    <w:rsid w:val="008E36E1"/>
    <w:rsid w:val="008E40AB"/>
    <w:rsid w:val="008E7482"/>
    <w:rsid w:val="008E7E49"/>
    <w:rsid w:val="008F0DDA"/>
    <w:rsid w:val="008F0F6F"/>
    <w:rsid w:val="008F1078"/>
    <w:rsid w:val="008F1397"/>
    <w:rsid w:val="008F2AC9"/>
    <w:rsid w:val="008F411C"/>
    <w:rsid w:val="008F49F2"/>
    <w:rsid w:val="008F618D"/>
    <w:rsid w:val="008F7ACD"/>
    <w:rsid w:val="0090079E"/>
    <w:rsid w:val="009011E4"/>
    <w:rsid w:val="00902850"/>
    <w:rsid w:val="00902860"/>
    <w:rsid w:val="009031DB"/>
    <w:rsid w:val="00903F04"/>
    <w:rsid w:val="00905AE2"/>
    <w:rsid w:val="00906639"/>
    <w:rsid w:val="009068D4"/>
    <w:rsid w:val="00906DB9"/>
    <w:rsid w:val="00911D08"/>
    <w:rsid w:val="0091236D"/>
    <w:rsid w:val="0091378E"/>
    <w:rsid w:val="00913F1D"/>
    <w:rsid w:val="00914A68"/>
    <w:rsid w:val="009150FB"/>
    <w:rsid w:val="00915B23"/>
    <w:rsid w:val="00915DA3"/>
    <w:rsid w:val="00916577"/>
    <w:rsid w:val="00916C6F"/>
    <w:rsid w:val="009209AA"/>
    <w:rsid w:val="00920C8A"/>
    <w:rsid w:val="00923A37"/>
    <w:rsid w:val="00923B63"/>
    <w:rsid w:val="009245D0"/>
    <w:rsid w:val="0092737B"/>
    <w:rsid w:val="009279BB"/>
    <w:rsid w:val="00927A95"/>
    <w:rsid w:val="0093046A"/>
    <w:rsid w:val="009312B0"/>
    <w:rsid w:val="00931635"/>
    <w:rsid w:val="00931775"/>
    <w:rsid w:val="00932D65"/>
    <w:rsid w:val="0094142E"/>
    <w:rsid w:val="009414EB"/>
    <w:rsid w:val="00943925"/>
    <w:rsid w:val="00944414"/>
    <w:rsid w:val="00945811"/>
    <w:rsid w:val="00945F18"/>
    <w:rsid w:val="0094737E"/>
    <w:rsid w:val="00951A1F"/>
    <w:rsid w:val="009529ED"/>
    <w:rsid w:val="00953F70"/>
    <w:rsid w:val="0095414C"/>
    <w:rsid w:val="0095626A"/>
    <w:rsid w:val="00957531"/>
    <w:rsid w:val="00960D48"/>
    <w:rsid w:val="009616F1"/>
    <w:rsid w:val="00961F49"/>
    <w:rsid w:val="00962960"/>
    <w:rsid w:val="00963250"/>
    <w:rsid w:val="00963471"/>
    <w:rsid w:val="0096404A"/>
    <w:rsid w:val="00965530"/>
    <w:rsid w:val="009669B3"/>
    <w:rsid w:val="00967408"/>
    <w:rsid w:val="00967EA6"/>
    <w:rsid w:val="00970095"/>
    <w:rsid w:val="009732E5"/>
    <w:rsid w:val="00973F0A"/>
    <w:rsid w:val="0097435A"/>
    <w:rsid w:val="00974977"/>
    <w:rsid w:val="00975B80"/>
    <w:rsid w:val="009768C1"/>
    <w:rsid w:val="009802CD"/>
    <w:rsid w:val="00980552"/>
    <w:rsid w:val="0098411A"/>
    <w:rsid w:val="00990339"/>
    <w:rsid w:val="00990E30"/>
    <w:rsid w:val="0099138D"/>
    <w:rsid w:val="00992450"/>
    <w:rsid w:val="009927DC"/>
    <w:rsid w:val="00992AE9"/>
    <w:rsid w:val="00994AD1"/>
    <w:rsid w:val="0099530E"/>
    <w:rsid w:val="00996433"/>
    <w:rsid w:val="00996819"/>
    <w:rsid w:val="00996E85"/>
    <w:rsid w:val="00997415"/>
    <w:rsid w:val="009A029F"/>
    <w:rsid w:val="009A3EF3"/>
    <w:rsid w:val="009A723B"/>
    <w:rsid w:val="009A7FD0"/>
    <w:rsid w:val="009B1BC6"/>
    <w:rsid w:val="009B31A2"/>
    <w:rsid w:val="009B3B93"/>
    <w:rsid w:val="009B3DC0"/>
    <w:rsid w:val="009B4136"/>
    <w:rsid w:val="009B645E"/>
    <w:rsid w:val="009B6AB2"/>
    <w:rsid w:val="009B70A3"/>
    <w:rsid w:val="009B7179"/>
    <w:rsid w:val="009B7386"/>
    <w:rsid w:val="009B74C5"/>
    <w:rsid w:val="009B7764"/>
    <w:rsid w:val="009B78B4"/>
    <w:rsid w:val="009C12D0"/>
    <w:rsid w:val="009C3055"/>
    <w:rsid w:val="009C410E"/>
    <w:rsid w:val="009C679D"/>
    <w:rsid w:val="009C6DD5"/>
    <w:rsid w:val="009C70ED"/>
    <w:rsid w:val="009C7596"/>
    <w:rsid w:val="009C7866"/>
    <w:rsid w:val="009D01E1"/>
    <w:rsid w:val="009D05BE"/>
    <w:rsid w:val="009D0BA5"/>
    <w:rsid w:val="009D0E12"/>
    <w:rsid w:val="009D17FD"/>
    <w:rsid w:val="009D1D81"/>
    <w:rsid w:val="009D4347"/>
    <w:rsid w:val="009D4D94"/>
    <w:rsid w:val="009D6113"/>
    <w:rsid w:val="009E405F"/>
    <w:rsid w:val="009E6140"/>
    <w:rsid w:val="009E6CFE"/>
    <w:rsid w:val="009E7041"/>
    <w:rsid w:val="009E783E"/>
    <w:rsid w:val="009F0070"/>
    <w:rsid w:val="009F0257"/>
    <w:rsid w:val="009F23C3"/>
    <w:rsid w:val="009F5707"/>
    <w:rsid w:val="009F6A75"/>
    <w:rsid w:val="009F6C6C"/>
    <w:rsid w:val="009F751F"/>
    <w:rsid w:val="00A003DB"/>
    <w:rsid w:val="00A0077B"/>
    <w:rsid w:val="00A00E86"/>
    <w:rsid w:val="00A0520A"/>
    <w:rsid w:val="00A05E9E"/>
    <w:rsid w:val="00A07106"/>
    <w:rsid w:val="00A124E4"/>
    <w:rsid w:val="00A15C20"/>
    <w:rsid w:val="00A17973"/>
    <w:rsid w:val="00A24F0F"/>
    <w:rsid w:val="00A253A8"/>
    <w:rsid w:val="00A253AE"/>
    <w:rsid w:val="00A25C44"/>
    <w:rsid w:val="00A269B4"/>
    <w:rsid w:val="00A26C5B"/>
    <w:rsid w:val="00A314E0"/>
    <w:rsid w:val="00A33140"/>
    <w:rsid w:val="00A332ED"/>
    <w:rsid w:val="00A33B12"/>
    <w:rsid w:val="00A367AD"/>
    <w:rsid w:val="00A37004"/>
    <w:rsid w:val="00A37989"/>
    <w:rsid w:val="00A41FA1"/>
    <w:rsid w:val="00A42354"/>
    <w:rsid w:val="00A44DD6"/>
    <w:rsid w:val="00A46396"/>
    <w:rsid w:val="00A46D33"/>
    <w:rsid w:val="00A53F9E"/>
    <w:rsid w:val="00A54367"/>
    <w:rsid w:val="00A548D0"/>
    <w:rsid w:val="00A55862"/>
    <w:rsid w:val="00A57929"/>
    <w:rsid w:val="00A5799C"/>
    <w:rsid w:val="00A613B1"/>
    <w:rsid w:val="00A639D2"/>
    <w:rsid w:val="00A65697"/>
    <w:rsid w:val="00A65CA8"/>
    <w:rsid w:val="00A65CB9"/>
    <w:rsid w:val="00A65E58"/>
    <w:rsid w:val="00A67B09"/>
    <w:rsid w:val="00A67CD5"/>
    <w:rsid w:val="00A70727"/>
    <w:rsid w:val="00A72B14"/>
    <w:rsid w:val="00A72D34"/>
    <w:rsid w:val="00A73CB8"/>
    <w:rsid w:val="00A754B2"/>
    <w:rsid w:val="00A774B7"/>
    <w:rsid w:val="00A77C94"/>
    <w:rsid w:val="00A82274"/>
    <w:rsid w:val="00A8356D"/>
    <w:rsid w:val="00A84CB2"/>
    <w:rsid w:val="00A855A4"/>
    <w:rsid w:val="00A90DCE"/>
    <w:rsid w:val="00A93070"/>
    <w:rsid w:val="00A946A5"/>
    <w:rsid w:val="00A946D4"/>
    <w:rsid w:val="00A947E1"/>
    <w:rsid w:val="00A96B48"/>
    <w:rsid w:val="00A96C45"/>
    <w:rsid w:val="00A979E9"/>
    <w:rsid w:val="00A97C22"/>
    <w:rsid w:val="00AA04A3"/>
    <w:rsid w:val="00AA05E6"/>
    <w:rsid w:val="00AA17D9"/>
    <w:rsid w:val="00AA1864"/>
    <w:rsid w:val="00AA1C06"/>
    <w:rsid w:val="00AA334B"/>
    <w:rsid w:val="00AA5069"/>
    <w:rsid w:val="00AA6E07"/>
    <w:rsid w:val="00AA6E09"/>
    <w:rsid w:val="00AB02B5"/>
    <w:rsid w:val="00AB1798"/>
    <w:rsid w:val="00AB3211"/>
    <w:rsid w:val="00AB537F"/>
    <w:rsid w:val="00AB6281"/>
    <w:rsid w:val="00AB6E33"/>
    <w:rsid w:val="00AB6EBC"/>
    <w:rsid w:val="00AC03A4"/>
    <w:rsid w:val="00AC1265"/>
    <w:rsid w:val="00AC17B5"/>
    <w:rsid w:val="00AC193B"/>
    <w:rsid w:val="00AC203B"/>
    <w:rsid w:val="00AC2293"/>
    <w:rsid w:val="00AC2E6D"/>
    <w:rsid w:val="00AC2FE8"/>
    <w:rsid w:val="00AC324F"/>
    <w:rsid w:val="00AC340A"/>
    <w:rsid w:val="00AC5FC8"/>
    <w:rsid w:val="00AC6F64"/>
    <w:rsid w:val="00AC7645"/>
    <w:rsid w:val="00AD0377"/>
    <w:rsid w:val="00AD18C4"/>
    <w:rsid w:val="00AD2C8F"/>
    <w:rsid w:val="00AD37E8"/>
    <w:rsid w:val="00AD4A31"/>
    <w:rsid w:val="00AD50A8"/>
    <w:rsid w:val="00AD581D"/>
    <w:rsid w:val="00AE0027"/>
    <w:rsid w:val="00AE0B65"/>
    <w:rsid w:val="00AE0DA1"/>
    <w:rsid w:val="00AE15C4"/>
    <w:rsid w:val="00AE166E"/>
    <w:rsid w:val="00AE3793"/>
    <w:rsid w:val="00AE3D6F"/>
    <w:rsid w:val="00AE3E64"/>
    <w:rsid w:val="00AE7086"/>
    <w:rsid w:val="00AE7EB3"/>
    <w:rsid w:val="00AF20EA"/>
    <w:rsid w:val="00AF2CDA"/>
    <w:rsid w:val="00AF41FD"/>
    <w:rsid w:val="00AF486F"/>
    <w:rsid w:val="00AF7AAD"/>
    <w:rsid w:val="00B00019"/>
    <w:rsid w:val="00B0032F"/>
    <w:rsid w:val="00B00DD4"/>
    <w:rsid w:val="00B01EC9"/>
    <w:rsid w:val="00B0301D"/>
    <w:rsid w:val="00B053DA"/>
    <w:rsid w:val="00B070F8"/>
    <w:rsid w:val="00B12EFB"/>
    <w:rsid w:val="00B135D8"/>
    <w:rsid w:val="00B1497C"/>
    <w:rsid w:val="00B205BE"/>
    <w:rsid w:val="00B2415E"/>
    <w:rsid w:val="00B25A62"/>
    <w:rsid w:val="00B30347"/>
    <w:rsid w:val="00B3053E"/>
    <w:rsid w:val="00B30774"/>
    <w:rsid w:val="00B30C9F"/>
    <w:rsid w:val="00B31FFF"/>
    <w:rsid w:val="00B424FC"/>
    <w:rsid w:val="00B43457"/>
    <w:rsid w:val="00B444D1"/>
    <w:rsid w:val="00B466AB"/>
    <w:rsid w:val="00B46C2D"/>
    <w:rsid w:val="00B5035F"/>
    <w:rsid w:val="00B56A7B"/>
    <w:rsid w:val="00B61AFE"/>
    <w:rsid w:val="00B621DA"/>
    <w:rsid w:val="00B64C54"/>
    <w:rsid w:val="00B67E12"/>
    <w:rsid w:val="00B67F9A"/>
    <w:rsid w:val="00B72E80"/>
    <w:rsid w:val="00B74A80"/>
    <w:rsid w:val="00B75526"/>
    <w:rsid w:val="00B76F86"/>
    <w:rsid w:val="00B77A45"/>
    <w:rsid w:val="00B80FF9"/>
    <w:rsid w:val="00B81E99"/>
    <w:rsid w:val="00B821C5"/>
    <w:rsid w:val="00B83652"/>
    <w:rsid w:val="00B83BC5"/>
    <w:rsid w:val="00B840A8"/>
    <w:rsid w:val="00B84324"/>
    <w:rsid w:val="00B84A46"/>
    <w:rsid w:val="00B864B0"/>
    <w:rsid w:val="00B866C7"/>
    <w:rsid w:val="00B869EC"/>
    <w:rsid w:val="00B87A43"/>
    <w:rsid w:val="00B90BB7"/>
    <w:rsid w:val="00B93D90"/>
    <w:rsid w:val="00B94123"/>
    <w:rsid w:val="00B9449B"/>
    <w:rsid w:val="00B94EDF"/>
    <w:rsid w:val="00B955B5"/>
    <w:rsid w:val="00BA14BB"/>
    <w:rsid w:val="00BA1768"/>
    <w:rsid w:val="00BA24E7"/>
    <w:rsid w:val="00BA5307"/>
    <w:rsid w:val="00BA57B6"/>
    <w:rsid w:val="00BA614C"/>
    <w:rsid w:val="00BA6332"/>
    <w:rsid w:val="00BA77F1"/>
    <w:rsid w:val="00BB1AC4"/>
    <w:rsid w:val="00BC007A"/>
    <w:rsid w:val="00BC2C32"/>
    <w:rsid w:val="00BC3D50"/>
    <w:rsid w:val="00BC4E60"/>
    <w:rsid w:val="00BC5ADD"/>
    <w:rsid w:val="00BC77A9"/>
    <w:rsid w:val="00BD17B1"/>
    <w:rsid w:val="00BD2A9E"/>
    <w:rsid w:val="00BD5967"/>
    <w:rsid w:val="00BD6FC6"/>
    <w:rsid w:val="00BE0317"/>
    <w:rsid w:val="00BE17CA"/>
    <w:rsid w:val="00BE2E08"/>
    <w:rsid w:val="00BE3959"/>
    <w:rsid w:val="00BE6A15"/>
    <w:rsid w:val="00BE72B4"/>
    <w:rsid w:val="00BF3CDE"/>
    <w:rsid w:val="00BF3F34"/>
    <w:rsid w:val="00BF4029"/>
    <w:rsid w:val="00BF5049"/>
    <w:rsid w:val="00C06914"/>
    <w:rsid w:val="00C10628"/>
    <w:rsid w:val="00C10E5E"/>
    <w:rsid w:val="00C129F6"/>
    <w:rsid w:val="00C12FC6"/>
    <w:rsid w:val="00C13909"/>
    <w:rsid w:val="00C2084E"/>
    <w:rsid w:val="00C213C2"/>
    <w:rsid w:val="00C23BE9"/>
    <w:rsid w:val="00C25C7F"/>
    <w:rsid w:val="00C26AD3"/>
    <w:rsid w:val="00C30594"/>
    <w:rsid w:val="00C31308"/>
    <w:rsid w:val="00C334F0"/>
    <w:rsid w:val="00C3437A"/>
    <w:rsid w:val="00C34699"/>
    <w:rsid w:val="00C36330"/>
    <w:rsid w:val="00C3730B"/>
    <w:rsid w:val="00C40E2A"/>
    <w:rsid w:val="00C41040"/>
    <w:rsid w:val="00C4284D"/>
    <w:rsid w:val="00C441D8"/>
    <w:rsid w:val="00C46B92"/>
    <w:rsid w:val="00C47149"/>
    <w:rsid w:val="00C47BFB"/>
    <w:rsid w:val="00C50D59"/>
    <w:rsid w:val="00C525F2"/>
    <w:rsid w:val="00C578C9"/>
    <w:rsid w:val="00C57F64"/>
    <w:rsid w:val="00C605CA"/>
    <w:rsid w:val="00C614D2"/>
    <w:rsid w:val="00C64E4B"/>
    <w:rsid w:val="00C6552D"/>
    <w:rsid w:val="00C66DB1"/>
    <w:rsid w:val="00C712C0"/>
    <w:rsid w:val="00C713A6"/>
    <w:rsid w:val="00C72480"/>
    <w:rsid w:val="00C72AA7"/>
    <w:rsid w:val="00C746D3"/>
    <w:rsid w:val="00C759A6"/>
    <w:rsid w:val="00C807B6"/>
    <w:rsid w:val="00C81798"/>
    <w:rsid w:val="00C8215C"/>
    <w:rsid w:val="00C848D6"/>
    <w:rsid w:val="00C859BF"/>
    <w:rsid w:val="00C85B49"/>
    <w:rsid w:val="00C86F2F"/>
    <w:rsid w:val="00C87950"/>
    <w:rsid w:val="00C94E13"/>
    <w:rsid w:val="00C954A7"/>
    <w:rsid w:val="00C96567"/>
    <w:rsid w:val="00CA1F53"/>
    <w:rsid w:val="00CA2766"/>
    <w:rsid w:val="00CA7784"/>
    <w:rsid w:val="00CB080A"/>
    <w:rsid w:val="00CB0A4C"/>
    <w:rsid w:val="00CB18EA"/>
    <w:rsid w:val="00CB3961"/>
    <w:rsid w:val="00CB523B"/>
    <w:rsid w:val="00CB70AA"/>
    <w:rsid w:val="00CB7AB9"/>
    <w:rsid w:val="00CC29BA"/>
    <w:rsid w:val="00CC2C5A"/>
    <w:rsid w:val="00CC7217"/>
    <w:rsid w:val="00CC79CE"/>
    <w:rsid w:val="00CD0C86"/>
    <w:rsid w:val="00CD15A3"/>
    <w:rsid w:val="00CD32A2"/>
    <w:rsid w:val="00CD4639"/>
    <w:rsid w:val="00CD55F4"/>
    <w:rsid w:val="00CD58B2"/>
    <w:rsid w:val="00CD6398"/>
    <w:rsid w:val="00CD67C1"/>
    <w:rsid w:val="00CE079A"/>
    <w:rsid w:val="00CE17D8"/>
    <w:rsid w:val="00CE2EC5"/>
    <w:rsid w:val="00CE432D"/>
    <w:rsid w:val="00CE4599"/>
    <w:rsid w:val="00CF2835"/>
    <w:rsid w:val="00CF3084"/>
    <w:rsid w:val="00CF4685"/>
    <w:rsid w:val="00CF649C"/>
    <w:rsid w:val="00CF6E3C"/>
    <w:rsid w:val="00CF71A3"/>
    <w:rsid w:val="00CF794C"/>
    <w:rsid w:val="00CF7C71"/>
    <w:rsid w:val="00D00071"/>
    <w:rsid w:val="00D00A2A"/>
    <w:rsid w:val="00D07EC3"/>
    <w:rsid w:val="00D1236A"/>
    <w:rsid w:val="00D14BA8"/>
    <w:rsid w:val="00D15E9F"/>
    <w:rsid w:val="00D27656"/>
    <w:rsid w:val="00D303C3"/>
    <w:rsid w:val="00D326D7"/>
    <w:rsid w:val="00D32823"/>
    <w:rsid w:val="00D3332D"/>
    <w:rsid w:val="00D33C37"/>
    <w:rsid w:val="00D34254"/>
    <w:rsid w:val="00D34737"/>
    <w:rsid w:val="00D349E8"/>
    <w:rsid w:val="00D35198"/>
    <w:rsid w:val="00D3797A"/>
    <w:rsid w:val="00D4260D"/>
    <w:rsid w:val="00D43934"/>
    <w:rsid w:val="00D43E63"/>
    <w:rsid w:val="00D440C0"/>
    <w:rsid w:val="00D44971"/>
    <w:rsid w:val="00D4515C"/>
    <w:rsid w:val="00D46DD6"/>
    <w:rsid w:val="00D50184"/>
    <w:rsid w:val="00D50C7D"/>
    <w:rsid w:val="00D55860"/>
    <w:rsid w:val="00D5702F"/>
    <w:rsid w:val="00D57EE1"/>
    <w:rsid w:val="00D603E6"/>
    <w:rsid w:val="00D60DB0"/>
    <w:rsid w:val="00D61A18"/>
    <w:rsid w:val="00D638AA"/>
    <w:rsid w:val="00D65F57"/>
    <w:rsid w:val="00D66609"/>
    <w:rsid w:val="00D6778A"/>
    <w:rsid w:val="00D702A4"/>
    <w:rsid w:val="00D703C3"/>
    <w:rsid w:val="00D711D2"/>
    <w:rsid w:val="00D7163D"/>
    <w:rsid w:val="00D742AC"/>
    <w:rsid w:val="00D754CC"/>
    <w:rsid w:val="00D76782"/>
    <w:rsid w:val="00D7732E"/>
    <w:rsid w:val="00D80287"/>
    <w:rsid w:val="00D810D8"/>
    <w:rsid w:val="00D8218B"/>
    <w:rsid w:val="00D827D8"/>
    <w:rsid w:val="00D84A7C"/>
    <w:rsid w:val="00D84EED"/>
    <w:rsid w:val="00D86696"/>
    <w:rsid w:val="00D872E6"/>
    <w:rsid w:val="00D87F33"/>
    <w:rsid w:val="00D9003C"/>
    <w:rsid w:val="00D90ECB"/>
    <w:rsid w:val="00D9124D"/>
    <w:rsid w:val="00D91912"/>
    <w:rsid w:val="00D92519"/>
    <w:rsid w:val="00D926F8"/>
    <w:rsid w:val="00D93B59"/>
    <w:rsid w:val="00D94876"/>
    <w:rsid w:val="00D95342"/>
    <w:rsid w:val="00D95EC6"/>
    <w:rsid w:val="00D963E9"/>
    <w:rsid w:val="00D97195"/>
    <w:rsid w:val="00D97FA6"/>
    <w:rsid w:val="00DA040E"/>
    <w:rsid w:val="00DA3AFA"/>
    <w:rsid w:val="00DA56BB"/>
    <w:rsid w:val="00DB0F44"/>
    <w:rsid w:val="00DB142F"/>
    <w:rsid w:val="00DB1888"/>
    <w:rsid w:val="00DB1EAB"/>
    <w:rsid w:val="00DB28CE"/>
    <w:rsid w:val="00DB4FC8"/>
    <w:rsid w:val="00DB6888"/>
    <w:rsid w:val="00DB6B91"/>
    <w:rsid w:val="00DB7F9C"/>
    <w:rsid w:val="00DC15BB"/>
    <w:rsid w:val="00DC4352"/>
    <w:rsid w:val="00DC651A"/>
    <w:rsid w:val="00DC65AE"/>
    <w:rsid w:val="00DD010D"/>
    <w:rsid w:val="00DD06FC"/>
    <w:rsid w:val="00DD0786"/>
    <w:rsid w:val="00DD0F7A"/>
    <w:rsid w:val="00DD1A42"/>
    <w:rsid w:val="00DD3A32"/>
    <w:rsid w:val="00DD5E01"/>
    <w:rsid w:val="00DD67D8"/>
    <w:rsid w:val="00DD69C4"/>
    <w:rsid w:val="00DD7C15"/>
    <w:rsid w:val="00DE1F3A"/>
    <w:rsid w:val="00DE290A"/>
    <w:rsid w:val="00DE39D1"/>
    <w:rsid w:val="00DE58CC"/>
    <w:rsid w:val="00DE6CD8"/>
    <w:rsid w:val="00DF075F"/>
    <w:rsid w:val="00DF6277"/>
    <w:rsid w:val="00DF6769"/>
    <w:rsid w:val="00DF79B3"/>
    <w:rsid w:val="00E00380"/>
    <w:rsid w:val="00E00768"/>
    <w:rsid w:val="00E037CF"/>
    <w:rsid w:val="00E03F07"/>
    <w:rsid w:val="00E04C4C"/>
    <w:rsid w:val="00E10A27"/>
    <w:rsid w:val="00E10DB1"/>
    <w:rsid w:val="00E11695"/>
    <w:rsid w:val="00E1248C"/>
    <w:rsid w:val="00E1412A"/>
    <w:rsid w:val="00E1416B"/>
    <w:rsid w:val="00E17ED7"/>
    <w:rsid w:val="00E21971"/>
    <w:rsid w:val="00E21E25"/>
    <w:rsid w:val="00E221CF"/>
    <w:rsid w:val="00E2237B"/>
    <w:rsid w:val="00E22694"/>
    <w:rsid w:val="00E22975"/>
    <w:rsid w:val="00E24931"/>
    <w:rsid w:val="00E24E89"/>
    <w:rsid w:val="00E30E72"/>
    <w:rsid w:val="00E31A32"/>
    <w:rsid w:val="00E364EB"/>
    <w:rsid w:val="00E4087B"/>
    <w:rsid w:val="00E42003"/>
    <w:rsid w:val="00E427A0"/>
    <w:rsid w:val="00E42FEF"/>
    <w:rsid w:val="00E44675"/>
    <w:rsid w:val="00E45B43"/>
    <w:rsid w:val="00E52CE0"/>
    <w:rsid w:val="00E52CEA"/>
    <w:rsid w:val="00E52EBF"/>
    <w:rsid w:val="00E5405F"/>
    <w:rsid w:val="00E54927"/>
    <w:rsid w:val="00E55508"/>
    <w:rsid w:val="00E56D84"/>
    <w:rsid w:val="00E6077E"/>
    <w:rsid w:val="00E61600"/>
    <w:rsid w:val="00E627E5"/>
    <w:rsid w:val="00E62AC7"/>
    <w:rsid w:val="00E63485"/>
    <w:rsid w:val="00E64ECD"/>
    <w:rsid w:val="00E6622C"/>
    <w:rsid w:val="00E665EA"/>
    <w:rsid w:val="00E67377"/>
    <w:rsid w:val="00E674C3"/>
    <w:rsid w:val="00E67BDA"/>
    <w:rsid w:val="00E7175E"/>
    <w:rsid w:val="00E72258"/>
    <w:rsid w:val="00E722E0"/>
    <w:rsid w:val="00E723BF"/>
    <w:rsid w:val="00E7358F"/>
    <w:rsid w:val="00E74D52"/>
    <w:rsid w:val="00E750E3"/>
    <w:rsid w:val="00E757A5"/>
    <w:rsid w:val="00E7625D"/>
    <w:rsid w:val="00E7688F"/>
    <w:rsid w:val="00E8021D"/>
    <w:rsid w:val="00E80991"/>
    <w:rsid w:val="00E81219"/>
    <w:rsid w:val="00E82034"/>
    <w:rsid w:val="00E826DA"/>
    <w:rsid w:val="00E83C22"/>
    <w:rsid w:val="00E84BE1"/>
    <w:rsid w:val="00E8603F"/>
    <w:rsid w:val="00E86431"/>
    <w:rsid w:val="00E867B0"/>
    <w:rsid w:val="00E9065C"/>
    <w:rsid w:val="00E92BBB"/>
    <w:rsid w:val="00E93505"/>
    <w:rsid w:val="00E93940"/>
    <w:rsid w:val="00E95D20"/>
    <w:rsid w:val="00E9620A"/>
    <w:rsid w:val="00EA6932"/>
    <w:rsid w:val="00EA69AD"/>
    <w:rsid w:val="00EB05A7"/>
    <w:rsid w:val="00EB138B"/>
    <w:rsid w:val="00EB2D41"/>
    <w:rsid w:val="00EB3D38"/>
    <w:rsid w:val="00EB64F0"/>
    <w:rsid w:val="00EC05BA"/>
    <w:rsid w:val="00EC0D56"/>
    <w:rsid w:val="00EC1480"/>
    <w:rsid w:val="00EC173A"/>
    <w:rsid w:val="00EC2B31"/>
    <w:rsid w:val="00EC4A49"/>
    <w:rsid w:val="00EC5601"/>
    <w:rsid w:val="00EC7478"/>
    <w:rsid w:val="00EC7FA5"/>
    <w:rsid w:val="00ED0011"/>
    <w:rsid w:val="00ED151C"/>
    <w:rsid w:val="00ED1D7E"/>
    <w:rsid w:val="00ED2845"/>
    <w:rsid w:val="00ED33E4"/>
    <w:rsid w:val="00ED370C"/>
    <w:rsid w:val="00ED3FBF"/>
    <w:rsid w:val="00ED4053"/>
    <w:rsid w:val="00ED4407"/>
    <w:rsid w:val="00ED4BBC"/>
    <w:rsid w:val="00EE0A10"/>
    <w:rsid w:val="00EE0FB6"/>
    <w:rsid w:val="00EE18DF"/>
    <w:rsid w:val="00EE3361"/>
    <w:rsid w:val="00EE5375"/>
    <w:rsid w:val="00EE6E8C"/>
    <w:rsid w:val="00EE6EBB"/>
    <w:rsid w:val="00EF091A"/>
    <w:rsid w:val="00EF0AF5"/>
    <w:rsid w:val="00EF0BC9"/>
    <w:rsid w:val="00EF3D01"/>
    <w:rsid w:val="00EF42E9"/>
    <w:rsid w:val="00EF55D0"/>
    <w:rsid w:val="00EF5AD3"/>
    <w:rsid w:val="00EF649E"/>
    <w:rsid w:val="00F00DCB"/>
    <w:rsid w:val="00F00EC5"/>
    <w:rsid w:val="00F0232B"/>
    <w:rsid w:val="00F0273F"/>
    <w:rsid w:val="00F034D6"/>
    <w:rsid w:val="00F0388E"/>
    <w:rsid w:val="00F03E6E"/>
    <w:rsid w:val="00F0527F"/>
    <w:rsid w:val="00F10FBB"/>
    <w:rsid w:val="00F1129E"/>
    <w:rsid w:val="00F119F2"/>
    <w:rsid w:val="00F133B1"/>
    <w:rsid w:val="00F13EF5"/>
    <w:rsid w:val="00F1449F"/>
    <w:rsid w:val="00F1456E"/>
    <w:rsid w:val="00F160FE"/>
    <w:rsid w:val="00F16BBA"/>
    <w:rsid w:val="00F20149"/>
    <w:rsid w:val="00F22B0F"/>
    <w:rsid w:val="00F25601"/>
    <w:rsid w:val="00F25B19"/>
    <w:rsid w:val="00F25E19"/>
    <w:rsid w:val="00F34F1D"/>
    <w:rsid w:val="00F35EEE"/>
    <w:rsid w:val="00F360C7"/>
    <w:rsid w:val="00F373AC"/>
    <w:rsid w:val="00F40422"/>
    <w:rsid w:val="00F40D20"/>
    <w:rsid w:val="00F414C2"/>
    <w:rsid w:val="00F415B6"/>
    <w:rsid w:val="00F42877"/>
    <w:rsid w:val="00F4521B"/>
    <w:rsid w:val="00F45973"/>
    <w:rsid w:val="00F45B30"/>
    <w:rsid w:val="00F46337"/>
    <w:rsid w:val="00F47C48"/>
    <w:rsid w:val="00F50EC0"/>
    <w:rsid w:val="00F52C2A"/>
    <w:rsid w:val="00F52E40"/>
    <w:rsid w:val="00F52FA9"/>
    <w:rsid w:val="00F602E2"/>
    <w:rsid w:val="00F641EC"/>
    <w:rsid w:val="00F653DC"/>
    <w:rsid w:val="00F66789"/>
    <w:rsid w:val="00F67AAF"/>
    <w:rsid w:val="00F70F2E"/>
    <w:rsid w:val="00F7108F"/>
    <w:rsid w:val="00F740C3"/>
    <w:rsid w:val="00F746BC"/>
    <w:rsid w:val="00F75413"/>
    <w:rsid w:val="00F8020A"/>
    <w:rsid w:val="00F8090D"/>
    <w:rsid w:val="00F82436"/>
    <w:rsid w:val="00F85152"/>
    <w:rsid w:val="00F85DBE"/>
    <w:rsid w:val="00F93764"/>
    <w:rsid w:val="00F96351"/>
    <w:rsid w:val="00FA018D"/>
    <w:rsid w:val="00FA0284"/>
    <w:rsid w:val="00FA1169"/>
    <w:rsid w:val="00FA14AE"/>
    <w:rsid w:val="00FA18DC"/>
    <w:rsid w:val="00FA6E47"/>
    <w:rsid w:val="00FA7F8F"/>
    <w:rsid w:val="00FB0B12"/>
    <w:rsid w:val="00FB0C91"/>
    <w:rsid w:val="00FB2F29"/>
    <w:rsid w:val="00FB4190"/>
    <w:rsid w:val="00FB45FD"/>
    <w:rsid w:val="00FB5EDB"/>
    <w:rsid w:val="00FB60EA"/>
    <w:rsid w:val="00FB6CF2"/>
    <w:rsid w:val="00FB71B8"/>
    <w:rsid w:val="00FB7B93"/>
    <w:rsid w:val="00FC0F04"/>
    <w:rsid w:val="00FC0F2D"/>
    <w:rsid w:val="00FC5C6C"/>
    <w:rsid w:val="00FC5FD3"/>
    <w:rsid w:val="00FC6561"/>
    <w:rsid w:val="00FC65C5"/>
    <w:rsid w:val="00FC7962"/>
    <w:rsid w:val="00FD0A74"/>
    <w:rsid w:val="00FD0DB8"/>
    <w:rsid w:val="00FD2C9C"/>
    <w:rsid w:val="00FD5C40"/>
    <w:rsid w:val="00FD6431"/>
    <w:rsid w:val="00FD7FC0"/>
    <w:rsid w:val="00FE0179"/>
    <w:rsid w:val="00FE1AF5"/>
    <w:rsid w:val="00FE3DEF"/>
    <w:rsid w:val="00FE59A7"/>
    <w:rsid w:val="00FE7EF1"/>
    <w:rsid w:val="00FE7F0A"/>
    <w:rsid w:val="00FF192F"/>
    <w:rsid w:val="00FF1DCE"/>
    <w:rsid w:val="00FF2445"/>
    <w:rsid w:val="00FF33F7"/>
    <w:rsid w:val="00FF3681"/>
    <w:rsid w:val="00FF4EA0"/>
    <w:rsid w:val="00FF63B4"/>
    <w:rsid w:val="00FF74C8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01A82B"/>
  <w15:docId w15:val="{F389FA77-71DA-43C1-B98B-3BFD0827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0" w:unhideWhenUsed="1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37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1"/>
    <w:uiPriority w:val="9"/>
    <w:qFormat/>
    <w:rsid w:val="00893374"/>
    <w:pPr>
      <w:keepNext/>
      <w:widowControl w:val="0"/>
      <w:numPr>
        <w:numId w:val="1"/>
      </w:numPr>
      <w:spacing w:after="0" w:line="240" w:lineRule="auto"/>
      <w:ind w:left="540" w:right="-187" w:firstLine="0"/>
      <w:outlineLvl w:val="0"/>
    </w:pPr>
    <w:rPr>
      <w:rFonts w:ascii="Times New Roman" w:hAnsi="Times New Roman" w:cs="Times New Roman"/>
      <w:b/>
      <w:kern w:val="1"/>
      <w:sz w:val="32"/>
      <w:szCs w:val="24"/>
    </w:rPr>
  </w:style>
  <w:style w:type="paragraph" w:styleId="2">
    <w:name w:val="heading 2"/>
    <w:basedOn w:val="a"/>
    <w:next w:val="a"/>
    <w:link w:val="21"/>
    <w:qFormat/>
    <w:rsid w:val="00893374"/>
    <w:pPr>
      <w:keepNext/>
      <w:widowControl w:val="0"/>
      <w:numPr>
        <w:ilvl w:val="1"/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b/>
      <w:bCs/>
      <w:iCs/>
      <w:spacing w:val="-6"/>
      <w:sz w:val="32"/>
      <w:szCs w:val="24"/>
    </w:rPr>
  </w:style>
  <w:style w:type="paragraph" w:styleId="3">
    <w:name w:val="heading 3"/>
    <w:basedOn w:val="a"/>
    <w:next w:val="a"/>
    <w:link w:val="30"/>
    <w:unhideWhenUsed/>
    <w:qFormat/>
    <w:rsid w:val="00980552"/>
    <w:pPr>
      <w:keepNext/>
      <w:keepLines/>
      <w:suppressAutoHyphens w:val="0"/>
      <w:spacing w:before="40" w:after="0" w:line="259" w:lineRule="auto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1"/>
    <w:uiPriority w:val="9"/>
    <w:qFormat/>
    <w:rsid w:val="00893374"/>
    <w:pPr>
      <w:keepNext/>
      <w:widowControl w:val="0"/>
      <w:numPr>
        <w:ilvl w:val="3"/>
        <w:numId w:val="1"/>
      </w:numPr>
      <w:spacing w:before="240" w:after="60" w:line="240" w:lineRule="auto"/>
      <w:ind w:left="0" w:firstLine="301"/>
      <w:jc w:val="both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1"/>
    <w:qFormat/>
    <w:rsid w:val="00893374"/>
    <w:pPr>
      <w:widowControl w:val="0"/>
      <w:numPr>
        <w:ilvl w:val="4"/>
        <w:numId w:val="1"/>
      </w:numPr>
      <w:spacing w:before="240" w:after="60" w:line="240" w:lineRule="auto"/>
      <w:ind w:left="0" w:firstLine="301"/>
      <w:jc w:val="both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93374"/>
    <w:rPr>
      <w:rFonts w:ascii="Symbol" w:hAnsi="Symbol" w:cs="Symbol"/>
    </w:rPr>
  </w:style>
  <w:style w:type="character" w:customStyle="1" w:styleId="WW8Num2z0">
    <w:name w:val="WW8Num2z0"/>
    <w:rsid w:val="00893374"/>
    <w:rPr>
      <w:rFonts w:ascii="Wingdings" w:hAnsi="Wingdings" w:cs="Wingdings"/>
      <w:sz w:val="16"/>
    </w:rPr>
  </w:style>
  <w:style w:type="character" w:customStyle="1" w:styleId="WW8Num2z3">
    <w:name w:val="WW8Num2z3"/>
    <w:rsid w:val="00893374"/>
    <w:rPr>
      <w:rFonts w:ascii="Symbol" w:hAnsi="Symbol" w:cs="Symbol"/>
      <w:sz w:val="16"/>
    </w:rPr>
  </w:style>
  <w:style w:type="character" w:customStyle="1" w:styleId="WW8Num5z0">
    <w:name w:val="WW8Num5z0"/>
    <w:rsid w:val="00893374"/>
    <w:rPr>
      <w:rFonts w:ascii="Symbol" w:hAnsi="Symbol" w:cs="Symbol"/>
    </w:rPr>
  </w:style>
  <w:style w:type="character" w:customStyle="1" w:styleId="WW8Num5z1">
    <w:name w:val="WW8Num5z1"/>
    <w:rsid w:val="00893374"/>
    <w:rPr>
      <w:rFonts w:ascii="Courier New" w:hAnsi="Courier New" w:cs="Courier New"/>
    </w:rPr>
  </w:style>
  <w:style w:type="character" w:customStyle="1" w:styleId="WW8Num5z2">
    <w:name w:val="WW8Num5z2"/>
    <w:rsid w:val="00893374"/>
    <w:rPr>
      <w:rFonts w:ascii="Wingdings" w:hAnsi="Wingdings" w:cs="Wingdings"/>
    </w:rPr>
  </w:style>
  <w:style w:type="character" w:customStyle="1" w:styleId="WW8Num8z0">
    <w:name w:val="WW8Num8z0"/>
    <w:rsid w:val="00893374"/>
    <w:rPr>
      <w:rFonts w:ascii="Symbol" w:hAnsi="Symbol" w:cs="Symbol"/>
    </w:rPr>
  </w:style>
  <w:style w:type="character" w:customStyle="1" w:styleId="WW8Num8z1">
    <w:name w:val="WW8Num8z1"/>
    <w:rsid w:val="00893374"/>
    <w:rPr>
      <w:rFonts w:ascii="Courier New" w:hAnsi="Courier New" w:cs="Courier New"/>
    </w:rPr>
  </w:style>
  <w:style w:type="character" w:customStyle="1" w:styleId="WW8Num8z2">
    <w:name w:val="WW8Num8z2"/>
    <w:rsid w:val="00893374"/>
    <w:rPr>
      <w:rFonts w:ascii="Wingdings" w:hAnsi="Wingdings" w:cs="Wingdings"/>
    </w:rPr>
  </w:style>
  <w:style w:type="character" w:customStyle="1" w:styleId="WW8Num10z0">
    <w:name w:val="WW8Num10z0"/>
    <w:rsid w:val="00893374"/>
    <w:rPr>
      <w:rFonts w:ascii="Wingdings 2" w:hAnsi="Wingdings 2" w:cs="Wingdings 2"/>
    </w:rPr>
  </w:style>
  <w:style w:type="character" w:customStyle="1" w:styleId="WW8Num11z1">
    <w:name w:val="WW8Num11z1"/>
    <w:rsid w:val="00893374"/>
    <w:rPr>
      <w:color w:val="000000"/>
      <w:w w:val="124"/>
    </w:rPr>
  </w:style>
  <w:style w:type="character" w:customStyle="1" w:styleId="WW8Num13z0">
    <w:name w:val="WW8Num13z0"/>
    <w:rsid w:val="00893374"/>
    <w:rPr>
      <w:rFonts w:ascii="Symbol" w:hAnsi="Symbol" w:cs="Symbol"/>
    </w:rPr>
  </w:style>
  <w:style w:type="character" w:customStyle="1" w:styleId="WW8Num14z0">
    <w:name w:val="WW8Num14z0"/>
    <w:rsid w:val="00893374"/>
    <w:rPr>
      <w:rFonts w:ascii="Symbol" w:hAnsi="Symbol" w:cs="Symbol"/>
    </w:rPr>
  </w:style>
  <w:style w:type="character" w:customStyle="1" w:styleId="WW8Num14z1">
    <w:name w:val="WW8Num14z1"/>
    <w:rsid w:val="00893374"/>
    <w:rPr>
      <w:rFonts w:ascii="Courier New" w:hAnsi="Courier New" w:cs="Courier New"/>
    </w:rPr>
  </w:style>
  <w:style w:type="character" w:customStyle="1" w:styleId="WW8Num14z2">
    <w:name w:val="WW8Num14z2"/>
    <w:rsid w:val="00893374"/>
    <w:rPr>
      <w:rFonts w:ascii="Wingdings" w:hAnsi="Wingdings" w:cs="Wingdings"/>
    </w:rPr>
  </w:style>
  <w:style w:type="character" w:customStyle="1" w:styleId="WW8Num16z0">
    <w:name w:val="WW8Num16z0"/>
    <w:rsid w:val="00893374"/>
    <w:rPr>
      <w:rFonts w:ascii="Times New Roman" w:hAnsi="Times New Roman" w:cs="Times New Roman"/>
    </w:rPr>
  </w:style>
  <w:style w:type="character" w:customStyle="1" w:styleId="WW8Num16z1">
    <w:name w:val="WW8Num16z1"/>
    <w:rsid w:val="00893374"/>
    <w:rPr>
      <w:rFonts w:ascii="Courier New" w:hAnsi="Courier New" w:cs="Courier New"/>
    </w:rPr>
  </w:style>
  <w:style w:type="character" w:customStyle="1" w:styleId="WW8Num16z2">
    <w:name w:val="WW8Num16z2"/>
    <w:rsid w:val="00893374"/>
    <w:rPr>
      <w:rFonts w:ascii="Wingdings" w:hAnsi="Wingdings" w:cs="Wingdings"/>
    </w:rPr>
  </w:style>
  <w:style w:type="character" w:customStyle="1" w:styleId="WW8Num16z3">
    <w:name w:val="WW8Num16z3"/>
    <w:rsid w:val="00893374"/>
    <w:rPr>
      <w:rFonts w:ascii="Symbol" w:hAnsi="Symbol" w:cs="Symbol"/>
    </w:rPr>
  </w:style>
  <w:style w:type="character" w:customStyle="1" w:styleId="WW8Num17z0">
    <w:name w:val="WW8Num17z0"/>
    <w:rsid w:val="00893374"/>
    <w:rPr>
      <w:rFonts w:ascii="Times New Roman" w:hAnsi="Times New Roman" w:cs="Times New Roman"/>
    </w:rPr>
  </w:style>
  <w:style w:type="character" w:customStyle="1" w:styleId="WW8Num18z1">
    <w:name w:val="WW8Num18z1"/>
    <w:rsid w:val="00893374"/>
    <w:rPr>
      <w:rFonts w:ascii="Symbol" w:hAnsi="Symbol" w:cs="Symbol"/>
      <w:sz w:val="20"/>
    </w:rPr>
  </w:style>
  <w:style w:type="character" w:customStyle="1" w:styleId="WW8Num19z0">
    <w:name w:val="WW8Num19z0"/>
    <w:rsid w:val="00893374"/>
    <w:rPr>
      <w:rFonts w:ascii="Symbol" w:hAnsi="Symbol" w:cs="Symbol"/>
    </w:rPr>
  </w:style>
  <w:style w:type="character" w:customStyle="1" w:styleId="WW8Num19z1">
    <w:name w:val="WW8Num19z1"/>
    <w:rsid w:val="00893374"/>
    <w:rPr>
      <w:rFonts w:ascii="Courier New" w:hAnsi="Courier New" w:cs="Courier New"/>
    </w:rPr>
  </w:style>
  <w:style w:type="character" w:customStyle="1" w:styleId="WW8Num19z2">
    <w:name w:val="WW8Num19z2"/>
    <w:rsid w:val="00893374"/>
    <w:rPr>
      <w:rFonts w:ascii="Wingdings" w:hAnsi="Wingdings" w:cs="Wingdings"/>
    </w:rPr>
  </w:style>
  <w:style w:type="character" w:customStyle="1" w:styleId="WW8Num23z0">
    <w:name w:val="WW8Num23z0"/>
    <w:rsid w:val="00893374"/>
    <w:rPr>
      <w:rFonts w:ascii="Symbol" w:hAnsi="Symbol" w:cs="Symbol"/>
    </w:rPr>
  </w:style>
  <w:style w:type="character" w:customStyle="1" w:styleId="WW8Num24z0">
    <w:name w:val="WW8Num24z0"/>
    <w:rsid w:val="00893374"/>
    <w:rPr>
      <w:rFonts w:ascii="Symbol" w:hAnsi="Symbol" w:cs="Symbol"/>
    </w:rPr>
  </w:style>
  <w:style w:type="character" w:customStyle="1" w:styleId="WW8Num24z1">
    <w:name w:val="WW8Num24z1"/>
    <w:rsid w:val="00893374"/>
    <w:rPr>
      <w:rFonts w:ascii="Courier New" w:hAnsi="Courier New" w:cs="Courier New"/>
    </w:rPr>
  </w:style>
  <w:style w:type="character" w:customStyle="1" w:styleId="WW8Num24z2">
    <w:name w:val="WW8Num24z2"/>
    <w:rsid w:val="00893374"/>
    <w:rPr>
      <w:rFonts w:ascii="Wingdings" w:hAnsi="Wingdings" w:cs="Wingdings"/>
    </w:rPr>
  </w:style>
  <w:style w:type="character" w:customStyle="1" w:styleId="WW8Num25z0">
    <w:name w:val="WW8Num25z0"/>
    <w:rsid w:val="00893374"/>
    <w:rPr>
      <w:rFonts w:ascii="Wingdings" w:hAnsi="Wingdings" w:cs="Wingdings"/>
    </w:rPr>
  </w:style>
  <w:style w:type="character" w:customStyle="1" w:styleId="WW8Num25z1">
    <w:name w:val="WW8Num25z1"/>
    <w:rsid w:val="00893374"/>
    <w:rPr>
      <w:rFonts w:ascii="Courier New" w:hAnsi="Courier New" w:cs="Courier New"/>
    </w:rPr>
  </w:style>
  <w:style w:type="character" w:customStyle="1" w:styleId="WW8Num25z3">
    <w:name w:val="WW8Num25z3"/>
    <w:rsid w:val="00893374"/>
    <w:rPr>
      <w:rFonts w:ascii="Symbol" w:hAnsi="Symbol" w:cs="Symbol"/>
    </w:rPr>
  </w:style>
  <w:style w:type="character" w:customStyle="1" w:styleId="WW8Num27z0">
    <w:name w:val="WW8Num27z0"/>
    <w:rsid w:val="00893374"/>
    <w:rPr>
      <w:rFonts w:ascii="Symbol" w:hAnsi="Symbol" w:cs="Symbol"/>
    </w:rPr>
  </w:style>
  <w:style w:type="character" w:customStyle="1" w:styleId="WW8Num27z1">
    <w:name w:val="WW8Num27z1"/>
    <w:rsid w:val="00893374"/>
    <w:rPr>
      <w:rFonts w:ascii="Courier New" w:hAnsi="Courier New" w:cs="Courier New"/>
    </w:rPr>
  </w:style>
  <w:style w:type="character" w:customStyle="1" w:styleId="WW8Num27z2">
    <w:name w:val="WW8Num27z2"/>
    <w:rsid w:val="00893374"/>
    <w:rPr>
      <w:rFonts w:ascii="Wingdings" w:hAnsi="Wingdings" w:cs="Wingdings"/>
    </w:rPr>
  </w:style>
  <w:style w:type="character" w:customStyle="1" w:styleId="WW8Num28z0">
    <w:name w:val="WW8Num28z0"/>
    <w:rsid w:val="00893374"/>
    <w:rPr>
      <w:rFonts w:ascii="Wingdings" w:hAnsi="Wingdings" w:cs="Wingdings"/>
    </w:rPr>
  </w:style>
  <w:style w:type="character" w:customStyle="1" w:styleId="WW8Num28z1">
    <w:name w:val="WW8Num28z1"/>
    <w:rsid w:val="00893374"/>
    <w:rPr>
      <w:rFonts w:ascii="Courier New" w:hAnsi="Courier New" w:cs="Courier New"/>
    </w:rPr>
  </w:style>
  <w:style w:type="character" w:customStyle="1" w:styleId="WW8Num28z3">
    <w:name w:val="WW8Num28z3"/>
    <w:rsid w:val="00893374"/>
    <w:rPr>
      <w:rFonts w:ascii="Symbol" w:hAnsi="Symbol" w:cs="Symbol"/>
    </w:rPr>
  </w:style>
  <w:style w:type="character" w:customStyle="1" w:styleId="WW8Num29z0">
    <w:name w:val="WW8Num29z0"/>
    <w:rsid w:val="00893374"/>
    <w:rPr>
      <w:rFonts w:ascii="Symbol" w:hAnsi="Symbol" w:cs="Symbol"/>
      <w:b/>
      <w:i w:val="0"/>
      <w:sz w:val="32"/>
    </w:rPr>
  </w:style>
  <w:style w:type="character" w:customStyle="1" w:styleId="WW8Num30z0">
    <w:name w:val="WW8Num30z0"/>
    <w:rsid w:val="00893374"/>
    <w:rPr>
      <w:rFonts w:ascii="Symbol" w:hAnsi="Symbol" w:cs="Symbol"/>
    </w:rPr>
  </w:style>
  <w:style w:type="character" w:customStyle="1" w:styleId="WW8Num30z2">
    <w:name w:val="WW8Num30z2"/>
    <w:rsid w:val="00893374"/>
    <w:rPr>
      <w:rFonts w:ascii="Wingdings" w:hAnsi="Wingdings" w:cs="Wingdings"/>
    </w:rPr>
  </w:style>
  <w:style w:type="character" w:customStyle="1" w:styleId="WW8Num30z4">
    <w:name w:val="WW8Num30z4"/>
    <w:rsid w:val="00893374"/>
    <w:rPr>
      <w:rFonts w:ascii="Courier New" w:hAnsi="Courier New" w:cs="Courier New"/>
    </w:rPr>
  </w:style>
  <w:style w:type="character" w:customStyle="1" w:styleId="WW8Num33z0">
    <w:name w:val="WW8Num33z0"/>
    <w:rsid w:val="00893374"/>
    <w:rPr>
      <w:rFonts w:ascii="Symbol" w:hAnsi="Symbol" w:cs="Symbol"/>
      <w:b/>
      <w:i w:val="0"/>
      <w:sz w:val="32"/>
    </w:rPr>
  </w:style>
  <w:style w:type="character" w:customStyle="1" w:styleId="WW8Num37z0">
    <w:name w:val="WW8Num37z0"/>
    <w:rsid w:val="00893374"/>
    <w:rPr>
      <w:rFonts w:ascii="Symbol" w:hAnsi="Symbol" w:cs="Symbol"/>
    </w:rPr>
  </w:style>
  <w:style w:type="character" w:customStyle="1" w:styleId="WW8Num39z0">
    <w:name w:val="WW8Num39z0"/>
    <w:rsid w:val="00893374"/>
    <w:rPr>
      <w:rFonts w:ascii="Symbol" w:hAnsi="Symbol" w:cs="Symbol"/>
    </w:rPr>
  </w:style>
  <w:style w:type="character" w:customStyle="1" w:styleId="WW8Num39z1">
    <w:name w:val="WW8Num39z1"/>
    <w:rsid w:val="00893374"/>
    <w:rPr>
      <w:rFonts w:ascii="Courier New" w:hAnsi="Courier New" w:cs="Courier New"/>
    </w:rPr>
  </w:style>
  <w:style w:type="character" w:customStyle="1" w:styleId="WW8Num39z2">
    <w:name w:val="WW8Num39z2"/>
    <w:rsid w:val="00893374"/>
    <w:rPr>
      <w:rFonts w:ascii="Wingdings" w:hAnsi="Wingdings" w:cs="Wingdings"/>
    </w:rPr>
  </w:style>
  <w:style w:type="character" w:customStyle="1" w:styleId="WW8Num42z1">
    <w:name w:val="WW8Num42z1"/>
    <w:rsid w:val="00893374"/>
    <w:rPr>
      <w:rFonts w:ascii="Wingdings" w:hAnsi="Wingdings" w:cs="Wingdings"/>
      <w:sz w:val="16"/>
    </w:rPr>
  </w:style>
  <w:style w:type="character" w:customStyle="1" w:styleId="WW8Num42z2">
    <w:name w:val="WW8Num42z2"/>
    <w:rsid w:val="00893374"/>
    <w:rPr>
      <w:rFonts w:ascii="Symbol" w:hAnsi="Symbol" w:cs="Symbol"/>
    </w:rPr>
  </w:style>
  <w:style w:type="character" w:customStyle="1" w:styleId="WW8Num43z0">
    <w:name w:val="WW8Num43z0"/>
    <w:rsid w:val="00893374"/>
    <w:rPr>
      <w:rFonts w:ascii="Times New Roman" w:hAnsi="Times New Roman" w:cs="Times New Roman"/>
    </w:rPr>
  </w:style>
  <w:style w:type="character" w:customStyle="1" w:styleId="WW8Num44z0">
    <w:name w:val="WW8Num44z0"/>
    <w:rsid w:val="00893374"/>
    <w:rPr>
      <w:rFonts w:ascii="Symbol" w:hAnsi="Symbol" w:cs="Symbol"/>
    </w:rPr>
  </w:style>
  <w:style w:type="character" w:customStyle="1" w:styleId="WW8Num45z0">
    <w:name w:val="WW8Num45z0"/>
    <w:rsid w:val="00893374"/>
    <w:rPr>
      <w:rFonts w:ascii="Symbol" w:hAnsi="Symbol" w:cs="Symbol"/>
    </w:rPr>
  </w:style>
  <w:style w:type="character" w:customStyle="1" w:styleId="WW8Num45z2">
    <w:name w:val="WW8Num45z2"/>
    <w:rsid w:val="00893374"/>
    <w:rPr>
      <w:rFonts w:ascii="Wingdings" w:hAnsi="Wingdings" w:cs="Wingdings"/>
    </w:rPr>
  </w:style>
  <w:style w:type="character" w:customStyle="1" w:styleId="WW8Num45z4">
    <w:name w:val="WW8Num45z4"/>
    <w:rsid w:val="00893374"/>
    <w:rPr>
      <w:rFonts w:ascii="Courier New" w:hAnsi="Courier New" w:cs="Courier New"/>
    </w:rPr>
  </w:style>
  <w:style w:type="character" w:customStyle="1" w:styleId="WW8Num46z0">
    <w:name w:val="WW8Num46z0"/>
    <w:rsid w:val="00893374"/>
    <w:rPr>
      <w:rFonts w:ascii="Symbol" w:hAnsi="Symbol" w:cs="Symbol"/>
    </w:rPr>
  </w:style>
  <w:style w:type="character" w:customStyle="1" w:styleId="WW8Num46z1">
    <w:name w:val="WW8Num46z1"/>
    <w:rsid w:val="00893374"/>
    <w:rPr>
      <w:rFonts w:ascii="Courier New" w:hAnsi="Courier New" w:cs="Courier New"/>
    </w:rPr>
  </w:style>
  <w:style w:type="character" w:customStyle="1" w:styleId="WW8Num46z2">
    <w:name w:val="WW8Num46z2"/>
    <w:rsid w:val="00893374"/>
    <w:rPr>
      <w:rFonts w:ascii="Wingdings" w:hAnsi="Wingdings" w:cs="Wingdings"/>
    </w:rPr>
  </w:style>
  <w:style w:type="character" w:customStyle="1" w:styleId="WW8Num50z0">
    <w:name w:val="WW8Num50z0"/>
    <w:rsid w:val="00893374"/>
    <w:rPr>
      <w:rFonts w:ascii="Symbol" w:hAnsi="Symbol" w:cs="Symbol"/>
    </w:rPr>
  </w:style>
  <w:style w:type="character" w:customStyle="1" w:styleId="WW8Num50z1">
    <w:name w:val="WW8Num50z1"/>
    <w:rsid w:val="00893374"/>
    <w:rPr>
      <w:rFonts w:ascii="Courier New" w:hAnsi="Courier New" w:cs="Courier New"/>
    </w:rPr>
  </w:style>
  <w:style w:type="character" w:customStyle="1" w:styleId="WW8Num50z2">
    <w:name w:val="WW8Num50z2"/>
    <w:rsid w:val="00893374"/>
    <w:rPr>
      <w:rFonts w:ascii="Wingdings" w:hAnsi="Wingdings" w:cs="Wingdings"/>
    </w:rPr>
  </w:style>
  <w:style w:type="character" w:customStyle="1" w:styleId="WW8Num51z0">
    <w:name w:val="WW8Num51z0"/>
    <w:rsid w:val="00893374"/>
    <w:rPr>
      <w:rFonts w:ascii="Symbol" w:hAnsi="Symbol" w:cs="Symbol"/>
    </w:rPr>
  </w:style>
  <w:style w:type="character" w:customStyle="1" w:styleId="WW8Num51z1">
    <w:name w:val="WW8Num51z1"/>
    <w:rsid w:val="00893374"/>
    <w:rPr>
      <w:rFonts w:ascii="Courier New" w:hAnsi="Courier New" w:cs="Courier New"/>
    </w:rPr>
  </w:style>
  <w:style w:type="character" w:customStyle="1" w:styleId="WW8Num51z2">
    <w:name w:val="WW8Num51z2"/>
    <w:rsid w:val="00893374"/>
    <w:rPr>
      <w:rFonts w:ascii="Wingdings" w:hAnsi="Wingdings" w:cs="Wingdings"/>
    </w:rPr>
  </w:style>
  <w:style w:type="character" w:customStyle="1" w:styleId="WW8Num52z0">
    <w:name w:val="WW8Num52z0"/>
    <w:rsid w:val="00893374"/>
    <w:rPr>
      <w:rFonts w:ascii="Symbol" w:hAnsi="Symbol" w:cs="Symbol"/>
    </w:rPr>
  </w:style>
  <w:style w:type="character" w:customStyle="1" w:styleId="WW8Num52z1">
    <w:name w:val="WW8Num52z1"/>
    <w:rsid w:val="00893374"/>
    <w:rPr>
      <w:rFonts w:ascii="Courier New" w:hAnsi="Courier New" w:cs="Courier New"/>
    </w:rPr>
  </w:style>
  <w:style w:type="character" w:customStyle="1" w:styleId="WW8Num52z2">
    <w:name w:val="WW8Num52z2"/>
    <w:rsid w:val="00893374"/>
    <w:rPr>
      <w:rFonts w:ascii="Wingdings" w:hAnsi="Wingdings" w:cs="Wingdings"/>
    </w:rPr>
  </w:style>
  <w:style w:type="character" w:customStyle="1" w:styleId="WW8Num53z0">
    <w:name w:val="WW8Num53z0"/>
    <w:rsid w:val="00893374"/>
    <w:rPr>
      <w:rFonts w:ascii="Symbol" w:hAnsi="Symbol" w:cs="Symbol"/>
    </w:rPr>
  </w:style>
  <w:style w:type="character" w:customStyle="1" w:styleId="WW8Num54z0">
    <w:name w:val="WW8Num54z0"/>
    <w:rsid w:val="00893374"/>
    <w:rPr>
      <w:rFonts w:ascii="Symbol" w:hAnsi="Symbol" w:cs="Symbol"/>
    </w:rPr>
  </w:style>
  <w:style w:type="character" w:customStyle="1" w:styleId="WW8Num54z1">
    <w:name w:val="WW8Num54z1"/>
    <w:rsid w:val="00893374"/>
    <w:rPr>
      <w:rFonts w:ascii="Times New Roman" w:eastAsia="Times New Roman" w:hAnsi="Times New Roman" w:cs="Times New Roman"/>
    </w:rPr>
  </w:style>
  <w:style w:type="character" w:customStyle="1" w:styleId="WW8Num54z2">
    <w:name w:val="WW8Num54z2"/>
    <w:rsid w:val="00893374"/>
    <w:rPr>
      <w:rFonts w:ascii="Wingdings" w:hAnsi="Wingdings" w:cs="Wingdings"/>
    </w:rPr>
  </w:style>
  <w:style w:type="character" w:customStyle="1" w:styleId="WW8Num54z4">
    <w:name w:val="WW8Num54z4"/>
    <w:rsid w:val="00893374"/>
    <w:rPr>
      <w:rFonts w:ascii="Courier New" w:hAnsi="Courier New" w:cs="Courier New"/>
    </w:rPr>
  </w:style>
  <w:style w:type="character" w:customStyle="1" w:styleId="WW8Num55z0">
    <w:name w:val="WW8Num55z0"/>
    <w:rsid w:val="00893374"/>
    <w:rPr>
      <w:rFonts w:ascii="Wingdings" w:hAnsi="Wingdings" w:cs="Wingdings"/>
      <w:sz w:val="16"/>
    </w:rPr>
  </w:style>
  <w:style w:type="character" w:customStyle="1" w:styleId="WW8Num55z1">
    <w:name w:val="WW8Num55z1"/>
    <w:rsid w:val="00893374"/>
    <w:rPr>
      <w:rFonts w:ascii="Symbol" w:hAnsi="Symbol" w:cs="Symbol"/>
      <w:sz w:val="16"/>
    </w:rPr>
  </w:style>
  <w:style w:type="character" w:customStyle="1" w:styleId="WW8Num56z0">
    <w:name w:val="WW8Num56z0"/>
    <w:rsid w:val="00893374"/>
    <w:rPr>
      <w:rFonts w:ascii="Wingdings" w:hAnsi="Wingdings" w:cs="Wingdings"/>
    </w:rPr>
  </w:style>
  <w:style w:type="character" w:customStyle="1" w:styleId="WW8Num56z1">
    <w:name w:val="WW8Num56z1"/>
    <w:rsid w:val="00893374"/>
    <w:rPr>
      <w:rFonts w:ascii="Courier New" w:hAnsi="Courier New" w:cs="Courier New"/>
    </w:rPr>
  </w:style>
  <w:style w:type="character" w:customStyle="1" w:styleId="WW8Num56z3">
    <w:name w:val="WW8Num56z3"/>
    <w:rsid w:val="00893374"/>
    <w:rPr>
      <w:rFonts w:ascii="Symbol" w:hAnsi="Symbol" w:cs="Symbol"/>
    </w:rPr>
  </w:style>
  <w:style w:type="character" w:customStyle="1" w:styleId="WW8Num57z0">
    <w:name w:val="WW8Num57z0"/>
    <w:rsid w:val="00893374"/>
    <w:rPr>
      <w:rFonts w:ascii="Symbol" w:hAnsi="Symbol" w:cs="Symbol"/>
    </w:rPr>
  </w:style>
  <w:style w:type="character" w:customStyle="1" w:styleId="WW8Num57z1">
    <w:name w:val="WW8Num57z1"/>
    <w:rsid w:val="00893374"/>
    <w:rPr>
      <w:rFonts w:ascii="Courier New" w:hAnsi="Courier New" w:cs="Courier New"/>
    </w:rPr>
  </w:style>
  <w:style w:type="character" w:customStyle="1" w:styleId="WW8Num57z2">
    <w:name w:val="WW8Num57z2"/>
    <w:rsid w:val="00893374"/>
    <w:rPr>
      <w:rFonts w:ascii="Wingdings" w:hAnsi="Wingdings" w:cs="Wingdings"/>
    </w:rPr>
  </w:style>
  <w:style w:type="character" w:customStyle="1" w:styleId="WW8Num58z0">
    <w:name w:val="WW8Num58z0"/>
    <w:rsid w:val="00893374"/>
    <w:rPr>
      <w:rFonts w:ascii="Symbol" w:hAnsi="Symbol" w:cs="Symbol"/>
    </w:rPr>
  </w:style>
  <w:style w:type="character" w:customStyle="1" w:styleId="WW8Num58z1">
    <w:name w:val="WW8Num58z1"/>
    <w:rsid w:val="00893374"/>
    <w:rPr>
      <w:rFonts w:ascii="Courier New" w:hAnsi="Courier New" w:cs="Courier New"/>
    </w:rPr>
  </w:style>
  <w:style w:type="character" w:customStyle="1" w:styleId="WW8Num58z2">
    <w:name w:val="WW8Num58z2"/>
    <w:rsid w:val="00893374"/>
    <w:rPr>
      <w:rFonts w:ascii="Wingdings" w:hAnsi="Wingdings" w:cs="Wingdings"/>
    </w:rPr>
  </w:style>
  <w:style w:type="character" w:customStyle="1" w:styleId="WW8Num59z0">
    <w:name w:val="WW8Num59z0"/>
    <w:rsid w:val="00893374"/>
    <w:rPr>
      <w:rFonts w:ascii="Symbol" w:hAnsi="Symbol" w:cs="Symbol"/>
    </w:rPr>
  </w:style>
  <w:style w:type="character" w:customStyle="1" w:styleId="WW8Num59z1">
    <w:name w:val="WW8Num59z1"/>
    <w:rsid w:val="00893374"/>
    <w:rPr>
      <w:rFonts w:ascii="Wingdings" w:hAnsi="Wingdings" w:cs="Wingdings"/>
    </w:rPr>
  </w:style>
  <w:style w:type="character" w:customStyle="1" w:styleId="WW8Num64z0">
    <w:name w:val="WW8Num64z0"/>
    <w:rsid w:val="00893374"/>
    <w:rPr>
      <w:rFonts w:ascii="Times New Roman" w:hAnsi="Times New Roman" w:cs="Times New Roman"/>
    </w:rPr>
  </w:style>
  <w:style w:type="character" w:customStyle="1" w:styleId="WW8Num64z1">
    <w:name w:val="WW8Num64z1"/>
    <w:rsid w:val="00893374"/>
    <w:rPr>
      <w:rFonts w:ascii="Courier New" w:hAnsi="Courier New" w:cs="Courier New"/>
    </w:rPr>
  </w:style>
  <w:style w:type="character" w:customStyle="1" w:styleId="WW8Num64z2">
    <w:name w:val="WW8Num64z2"/>
    <w:rsid w:val="00893374"/>
    <w:rPr>
      <w:rFonts w:ascii="Wingdings" w:hAnsi="Wingdings" w:cs="Wingdings"/>
    </w:rPr>
  </w:style>
  <w:style w:type="character" w:customStyle="1" w:styleId="WW8Num64z3">
    <w:name w:val="WW8Num64z3"/>
    <w:rsid w:val="00893374"/>
    <w:rPr>
      <w:rFonts w:ascii="Symbol" w:hAnsi="Symbol" w:cs="Symbol"/>
    </w:rPr>
  </w:style>
  <w:style w:type="character" w:customStyle="1" w:styleId="WW8Num68z0">
    <w:name w:val="WW8Num68z0"/>
    <w:rsid w:val="00893374"/>
    <w:rPr>
      <w:rFonts w:ascii="Times New Roman" w:eastAsia="Times New Roman" w:hAnsi="Times New Roman" w:cs="Times New Roman"/>
    </w:rPr>
  </w:style>
  <w:style w:type="character" w:customStyle="1" w:styleId="WW8Num68z1">
    <w:name w:val="WW8Num68z1"/>
    <w:rsid w:val="00893374"/>
    <w:rPr>
      <w:rFonts w:cs="Times New Roman"/>
    </w:rPr>
  </w:style>
  <w:style w:type="character" w:customStyle="1" w:styleId="WW8Num69z0">
    <w:name w:val="WW8Num69z0"/>
    <w:rsid w:val="00893374"/>
    <w:rPr>
      <w:b/>
    </w:rPr>
  </w:style>
  <w:style w:type="character" w:customStyle="1" w:styleId="WW8Num70z0">
    <w:name w:val="WW8Num70z0"/>
    <w:rsid w:val="00893374"/>
    <w:rPr>
      <w:rFonts w:ascii="Wingdings" w:hAnsi="Wingdings" w:cs="Wingdings"/>
    </w:rPr>
  </w:style>
  <w:style w:type="character" w:customStyle="1" w:styleId="WW8Num71z0">
    <w:name w:val="WW8Num71z0"/>
    <w:rsid w:val="00893374"/>
    <w:rPr>
      <w:rFonts w:ascii="Wingdings" w:hAnsi="Wingdings" w:cs="Wingdings"/>
    </w:rPr>
  </w:style>
  <w:style w:type="character" w:customStyle="1" w:styleId="WW8Num71z1">
    <w:name w:val="WW8Num71z1"/>
    <w:rsid w:val="00893374"/>
    <w:rPr>
      <w:rFonts w:ascii="Courier New" w:hAnsi="Courier New" w:cs="Courier New"/>
    </w:rPr>
  </w:style>
  <w:style w:type="character" w:customStyle="1" w:styleId="WW8Num71z3">
    <w:name w:val="WW8Num71z3"/>
    <w:rsid w:val="00893374"/>
    <w:rPr>
      <w:rFonts w:ascii="Symbol" w:hAnsi="Symbol" w:cs="Symbol"/>
    </w:rPr>
  </w:style>
  <w:style w:type="character" w:customStyle="1" w:styleId="WW8Num73z0">
    <w:name w:val="WW8Num73z0"/>
    <w:rsid w:val="00893374"/>
    <w:rPr>
      <w:rFonts w:ascii="Wingdings" w:hAnsi="Wingdings" w:cs="Wingdings"/>
    </w:rPr>
  </w:style>
  <w:style w:type="character" w:customStyle="1" w:styleId="WW8Num73z1">
    <w:name w:val="WW8Num73z1"/>
    <w:rsid w:val="00893374"/>
    <w:rPr>
      <w:rFonts w:ascii="Courier New" w:hAnsi="Courier New" w:cs="Courier New"/>
    </w:rPr>
  </w:style>
  <w:style w:type="character" w:customStyle="1" w:styleId="WW8Num73z3">
    <w:name w:val="WW8Num73z3"/>
    <w:rsid w:val="00893374"/>
    <w:rPr>
      <w:rFonts w:ascii="Symbol" w:hAnsi="Symbol" w:cs="Symbol"/>
    </w:rPr>
  </w:style>
  <w:style w:type="character" w:customStyle="1" w:styleId="WW8Num74z0">
    <w:name w:val="WW8Num74z0"/>
    <w:rsid w:val="00893374"/>
    <w:rPr>
      <w:rFonts w:ascii="Wingdings 2" w:hAnsi="Wingdings 2" w:cs="Wingdings 2"/>
    </w:rPr>
  </w:style>
  <w:style w:type="character" w:customStyle="1" w:styleId="WW8Num75z0">
    <w:name w:val="WW8Num75z0"/>
    <w:rsid w:val="00893374"/>
    <w:rPr>
      <w:rFonts w:ascii="Symbol" w:hAnsi="Symbol" w:cs="Symbol"/>
    </w:rPr>
  </w:style>
  <w:style w:type="character" w:customStyle="1" w:styleId="WW8Num76z0">
    <w:name w:val="WW8Num76z0"/>
    <w:rsid w:val="00893374"/>
    <w:rPr>
      <w:rFonts w:ascii="Times New Roman" w:eastAsia="Times New Roman" w:hAnsi="Times New Roman" w:cs="Times New Roman"/>
      <w:b w:val="0"/>
    </w:rPr>
  </w:style>
  <w:style w:type="character" w:customStyle="1" w:styleId="WW8Num76z1">
    <w:name w:val="WW8Num76z1"/>
    <w:rsid w:val="00893374"/>
    <w:rPr>
      <w:rFonts w:cs="Times New Roman"/>
    </w:rPr>
  </w:style>
  <w:style w:type="character" w:customStyle="1" w:styleId="WW8Num77z0">
    <w:name w:val="WW8Num77z0"/>
    <w:rsid w:val="00893374"/>
    <w:rPr>
      <w:rFonts w:ascii="Symbol" w:hAnsi="Symbol" w:cs="Symbol"/>
    </w:rPr>
  </w:style>
  <w:style w:type="character" w:customStyle="1" w:styleId="WW8Num77z1">
    <w:name w:val="WW8Num77z1"/>
    <w:rsid w:val="00893374"/>
    <w:rPr>
      <w:rFonts w:ascii="Courier New" w:hAnsi="Courier New" w:cs="Courier New"/>
    </w:rPr>
  </w:style>
  <w:style w:type="character" w:customStyle="1" w:styleId="WW8Num77z2">
    <w:name w:val="WW8Num77z2"/>
    <w:rsid w:val="00893374"/>
    <w:rPr>
      <w:rFonts w:ascii="Wingdings" w:hAnsi="Wingdings" w:cs="Wingdings"/>
    </w:rPr>
  </w:style>
  <w:style w:type="character" w:customStyle="1" w:styleId="WW8Num79z0">
    <w:name w:val="WW8Num79z0"/>
    <w:rsid w:val="00893374"/>
    <w:rPr>
      <w:rFonts w:ascii="Symbol" w:hAnsi="Symbol" w:cs="Symbol"/>
      <w:sz w:val="16"/>
    </w:rPr>
  </w:style>
  <w:style w:type="character" w:customStyle="1" w:styleId="WW8Num80z0">
    <w:name w:val="WW8Num80z0"/>
    <w:rsid w:val="00893374"/>
    <w:rPr>
      <w:rFonts w:ascii="Symbol" w:hAnsi="Symbol" w:cs="Symbol"/>
    </w:rPr>
  </w:style>
  <w:style w:type="character" w:customStyle="1" w:styleId="WW8Num80z1">
    <w:name w:val="WW8Num80z1"/>
    <w:rsid w:val="00893374"/>
    <w:rPr>
      <w:rFonts w:ascii="Courier New" w:hAnsi="Courier New" w:cs="Courier New"/>
    </w:rPr>
  </w:style>
  <w:style w:type="character" w:customStyle="1" w:styleId="WW8Num80z2">
    <w:name w:val="WW8Num80z2"/>
    <w:rsid w:val="00893374"/>
    <w:rPr>
      <w:rFonts w:ascii="Wingdings" w:hAnsi="Wingdings" w:cs="Wingdings"/>
    </w:rPr>
  </w:style>
  <w:style w:type="character" w:customStyle="1" w:styleId="WW8Num81z0">
    <w:name w:val="WW8Num81z0"/>
    <w:rsid w:val="00893374"/>
    <w:rPr>
      <w:rFonts w:ascii="Wingdings" w:hAnsi="Wingdings" w:cs="Wingdings"/>
    </w:rPr>
  </w:style>
  <w:style w:type="character" w:customStyle="1" w:styleId="WW8Num81z1">
    <w:name w:val="WW8Num81z1"/>
    <w:rsid w:val="00893374"/>
    <w:rPr>
      <w:rFonts w:ascii="Courier New" w:hAnsi="Courier New" w:cs="Courier New"/>
    </w:rPr>
  </w:style>
  <w:style w:type="character" w:customStyle="1" w:styleId="WW8Num81z3">
    <w:name w:val="WW8Num81z3"/>
    <w:rsid w:val="00893374"/>
    <w:rPr>
      <w:rFonts w:ascii="Symbol" w:hAnsi="Symbol" w:cs="Symbol"/>
    </w:rPr>
  </w:style>
  <w:style w:type="character" w:customStyle="1" w:styleId="WW8Num82z0">
    <w:name w:val="WW8Num82z0"/>
    <w:rsid w:val="00893374"/>
    <w:rPr>
      <w:rFonts w:ascii="Symbol" w:hAnsi="Symbol" w:cs="Symbol"/>
    </w:rPr>
  </w:style>
  <w:style w:type="character" w:customStyle="1" w:styleId="WW8Num83z0">
    <w:name w:val="WW8Num83z0"/>
    <w:rsid w:val="00893374"/>
    <w:rPr>
      <w:rFonts w:ascii="Wingdings" w:hAnsi="Wingdings" w:cs="Wingdings"/>
    </w:rPr>
  </w:style>
  <w:style w:type="character" w:customStyle="1" w:styleId="WW8Num83z1">
    <w:name w:val="WW8Num83z1"/>
    <w:rsid w:val="00893374"/>
    <w:rPr>
      <w:rFonts w:ascii="Courier New" w:hAnsi="Courier New" w:cs="Courier New"/>
    </w:rPr>
  </w:style>
  <w:style w:type="character" w:customStyle="1" w:styleId="WW8Num83z3">
    <w:name w:val="WW8Num83z3"/>
    <w:rsid w:val="00893374"/>
    <w:rPr>
      <w:rFonts w:ascii="Symbol" w:hAnsi="Symbol" w:cs="Symbol"/>
    </w:rPr>
  </w:style>
  <w:style w:type="character" w:customStyle="1" w:styleId="WW8Num86z0">
    <w:name w:val="WW8Num86z0"/>
    <w:rsid w:val="00893374"/>
    <w:rPr>
      <w:rFonts w:ascii="Times New Roman" w:hAnsi="Times New Roman" w:cs="Times New Roman"/>
    </w:rPr>
  </w:style>
  <w:style w:type="character" w:customStyle="1" w:styleId="WW8Num87z0">
    <w:name w:val="WW8Num87z0"/>
    <w:rsid w:val="00893374"/>
    <w:rPr>
      <w:rFonts w:ascii="Symbol" w:hAnsi="Symbol" w:cs="Symbol"/>
      <w:sz w:val="20"/>
    </w:rPr>
  </w:style>
  <w:style w:type="character" w:customStyle="1" w:styleId="WW8Num87z1">
    <w:name w:val="WW8Num87z1"/>
    <w:rsid w:val="00893374"/>
    <w:rPr>
      <w:rFonts w:ascii="Courier New" w:hAnsi="Courier New" w:cs="Courier New"/>
      <w:sz w:val="20"/>
    </w:rPr>
  </w:style>
  <w:style w:type="character" w:customStyle="1" w:styleId="WW8Num87z2">
    <w:name w:val="WW8Num87z2"/>
    <w:rsid w:val="00893374"/>
    <w:rPr>
      <w:rFonts w:ascii="Wingdings" w:hAnsi="Wingdings" w:cs="Wingdings"/>
      <w:sz w:val="20"/>
    </w:rPr>
  </w:style>
  <w:style w:type="character" w:customStyle="1" w:styleId="WW8Num88z0">
    <w:name w:val="WW8Num88z0"/>
    <w:rsid w:val="00893374"/>
    <w:rPr>
      <w:rFonts w:ascii="Symbol" w:hAnsi="Symbol" w:cs="Symbol"/>
    </w:rPr>
  </w:style>
  <w:style w:type="character" w:customStyle="1" w:styleId="WW8Num88z1">
    <w:name w:val="WW8Num88z1"/>
    <w:rsid w:val="00893374"/>
    <w:rPr>
      <w:rFonts w:ascii="Courier New" w:hAnsi="Courier New" w:cs="Courier New"/>
    </w:rPr>
  </w:style>
  <w:style w:type="character" w:customStyle="1" w:styleId="WW8Num88z2">
    <w:name w:val="WW8Num88z2"/>
    <w:rsid w:val="00893374"/>
    <w:rPr>
      <w:rFonts w:ascii="Wingdings" w:hAnsi="Wingdings" w:cs="Wingdings"/>
    </w:rPr>
  </w:style>
  <w:style w:type="character" w:customStyle="1" w:styleId="WW8Num90z0">
    <w:name w:val="WW8Num90z0"/>
    <w:rsid w:val="00893374"/>
    <w:rPr>
      <w:rFonts w:ascii="Symbol" w:hAnsi="Symbol" w:cs="Symbol"/>
      <w:sz w:val="16"/>
    </w:rPr>
  </w:style>
  <w:style w:type="character" w:customStyle="1" w:styleId="WW8Num93z0">
    <w:name w:val="WW8Num93z0"/>
    <w:rsid w:val="00893374"/>
    <w:rPr>
      <w:rFonts w:ascii="Times New Roman" w:hAnsi="Times New Roman" w:cs="Times New Roman"/>
    </w:rPr>
  </w:style>
  <w:style w:type="character" w:customStyle="1" w:styleId="WW8Num93z1">
    <w:name w:val="WW8Num93z1"/>
    <w:rsid w:val="00893374"/>
    <w:rPr>
      <w:rFonts w:ascii="Courier New" w:hAnsi="Courier New" w:cs="Courier New"/>
    </w:rPr>
  </w:style>
  <w:style w:type="character" w:customStyle="1" w:styleId="WW8Num93z2">
    <w:name w:val="WW8Num93z2"/>
    <w:rsid w:val="00893374"/>
    <w:rPr>
      <w:rFonts w:ascii="Wingdings" w:hAnsi="Wingdings" w:cs="Wingdings"/>
    </w:rPr>
  </w:style>
  <w:style w:type="character" w:customStyle="1" w:styleId="WW8Num93z3">
    <w:name w:val="WW8Num93z3"/>
    <w:rsid w:val="00893374"/>
    <w:rPr>
      <w:rFonts w:ascii="Symbol" w:hAnsi="Symbol" w:cs="Symbol"/>
    </w:rPr>
  </w:style>
  <w:style w:type="character" w:customStyle="1" w:styleId="WW8Num94z0">
    <w:name w:val="WW8Num94z0"/>
    <w:rsid w:val="00893374"/>
    <w:rPr>
      <w:rFonts w:ascii="Symbol" w:hAnsi="Symbol" w:cs="Symbol"/>
    </w:rPr>
  </w:style>
  <w:style w:type="character" w:customStyle="1" w:styleId="WW8Num94z1">
    <w:name w:val="WW8Num94z1"/>
    <w:rsid w:val="00893374"/>
    <w:rPr>
      <w:rFonts w:ascii="Courier New" w:hAnsi="Courier New" w:cs="Courier New"/>
    </w:rPr>
  </w:style>
  <w:style w:type="character" w:customStyle="1" w:styleId="WW8Num94z2">
    <w:name w:val="WW8Num94z2"/>
    <w:rsid w:val="00893374"/>
    <w:rPr>
      <w:rFonts w:ascii="Wingdings" w:hAnsi="Wingdings" w:cs="Wingdings"/>
    </w:rPr>
  </w:style>
  <w:style w:type="character" w:customStyle="1" w:styleId="WW8Num95z0">
    <w:name w:val="WW8Num95z0"/>
    <w:rsid w:val="00893374"/>
    <w:rPr>
      <w:rFonts w:ascii="Times New Roman" w:hAnsi="Times New Roman" w:cs="Times New Roman"/>
    </w:rPr>
  </w:style>
  <w:style w:type="character" w:customStyle="1" w:styleId="WW8Num95z1">
    <w:name w:val="WW8Num95z1"/>
    <w:rsid w:val="00893374"/>
    <w:rPr>
      <w:rFonts w:ascii="Courier New" w:hAnsi="Courier New" w:cs="Courier New"/>
    </w:rPr>
  </w:style>
  <w:style w:type="character" w:customStyle="1" w:styleId="WW8Num95z2">
    <w:name w:val="WW8Num95z2"/>
    <w:rsid w:val="00893374"/>
    <w:rPr>
      <w:rFonts w:ascii="Wingdings" w:hAnsi="Wingdings" w:cs="Wingdings"/>
    </w:rPr>
  </w:style>
  <w:style w:type="character" w:customStyle="1" w:styleId="WW8Num95z3">
    <w:name w:val="WW8Num95z3"/>
    <w:rsid w:val="00893374"/>
    <w:rPr>
      <w:rFonts w:ascii="Symbol" w:hAnsi="Symbol" w:cs="Symbol"/>
    </w:rPr>
  </w:style>
  <w:style w:type="character" w:customStyle="1" w:styleId="WW8Num99z0">
    <w:name w:val="WW8Num99z0"/>
    <w:rsid w:val="00893374"/>
    <w:rPr>
      <w:rFonts w:ascii="Times New Roman" w:hAnsi="Times New Roman" w:cs="Times New Roman"/>
    </w:rPr>
  </w:style>
  <w:style w:type="character" w:customStyle="1" w:styleId="WW8Num99z1">
    <w:name w:val="WW8Num99z1"/>
    <w:rsid w:val="00893374"/>
    <w:rPr>
      <w:rFonts w:ascii="Courier New" w:hAnsi="Courier New" w:cs="Courier New"/>
    </w:rPr>
  </w:style>
  <w:style w:type="character" w:customStyle="1" w:styleId="WW8Num99z2">
    <w:name w:val="WW8Num99z2"/>
    <w:rsid w:val="00893374"/>
    <w:rPr>
      <w:rFonts w:ascii="Wingdings" w:hAnsi="Wingdings" w:cs="Wingdings"/>
    </w:rPr>
  </w:style>
  <w:style w:type="character" w:customStyle="1" w:styleId="WW8Num99z3">
    <w:name w:val="WW8Num99z3"/>
    <w:rsid w:val="00893374"/>
    <w:rPr>
      <w:rFonts w:ascii="Symbol" w:hAnsi="Symbol" w:cs="Symbol"/>
    </w:rPr>
  </w:style>
  <w:style w:type="character" w:customStyle="1" w:styleId="WW8Num100z0">
    <w:name w:val="WW8Num100z0"/>
    <w:rsid w:val="00893374"/>
    <w:rPr>
      <w:rFonts w:ascii="Symbol" w:hAnsi="Symbol" w:cs="Symbol"/>
      <w:sz w:val="20"/>
    </w:rPr>
  </w:style>
  <w:style w:type="character" w:customStyle="1" w:styleId="WW8Num100z1">
    <w:name w:val="WW8Num100z1"/>
    <w:rsid w:val="00893374"/>
    <w:rPr>
      <w:rFonts w:ascii="Courier New" w:hAnsi="Courier New" w:cs="Courier New"/>
      <w:sz w:val="20"/>
    </w:rPr>
  </w:style>
  <w:style w:type="character" w:customStyle="1" w:styleId="WW8Num100z2">
    <w:name w:val="WW8Num100z2"/>
    <w:rsid w:val="00893374"/>
    <w:rPr>
      <w:rFonts w:ascii="Wingdings" w:hAnsi="Wingdings" w:cs="Wingdings"/>
      <w:sz w:val="20"/>
    </w:rPr>
  </w:style>
  <w:style w:type="character" w:customStyle="1" w:styleId="WW8Num101z0">
    <w:name w:val="WW8Num101z0"/>
    <w:rsid w:val="00893374"/>
    <w:rPr>
      <w:rFonts w:ascii="Wingdings" w:hAnsi="Wingdings" w:cs="Wingdings"/>
    </w:rPr>
  </w:style>
  <w:style w:type="character" w:customStyle="1" w:styleId="WW8Num103z0">
    <w:name w:val="WW8Num103z0"/>
    <w:rsid w:val="00893374"/>
    <w:rPr>
      <w:rFonts w:ascii="Symbol" w:hAnsi="Symbol" w:cs="Symbol"/>
      <w:b/>
      <w:i w:val="0"/>
      <w:sz w:val="32"/>
    </w:rPr>
  </w:style>
  <w:style w:type="character" w:customStyle="1" w:styleId="WW8Num107z0">
    <w:name w:val="WW8Num107z0"/>
    <w:rsid w:val="00893374"/>
    <w:rPr>
      <w:rFonts w:ascii="Symbol" w:hAnsi="Symbol" w:cs="Symbol"/>
    </w:rPr>
  </w:style>
  <w:style w:type="character" w:customStyle="1" w:styleId="WW8Num107z1">
    <w:name w:val="WW8Num107z1"/>
    <w:rsid w:val="00893374"/>
    <w:rPr>
      <w:rFonts w:ascii="Courier New" w:hAnsi="Courier New" w:cs="Courier New"/>
    </w:rPr>
  </w:style>
  <w:style w:type="character" w:customStyle="1" w:styleId="WW8Num107z2">
    <w:name w:val="WW8Num107z2"/>
    <w:rsid w:val="00893374"/>
    <w:rPr>
      <w:rFonts w:ascii="Wingdings" w:hAnsi="Wingdings" w:cs="Wingdings"/>
    </w:rPr>
  </w:style>
  <w:style w:type="character" w:customStyle="1" w:styleId="WW8Num108z0">
    <w:name w:val="WW8Num108z0"/>
    <w:rsid w:val="00893374"/>
    <w:rPr>
      <w:rFonts w:ascii="Symbol" w:hAnsi="Symbol" w:cs="Symbol"/>
    </w:rPr>
  </w:style>
  <w:style w:type="character" w:customStyle="1" w:styleId="WW8Num108z1">
    <w:name w:val="WW8Num108z1"/>
    <w:rsid w:val="00893374"/>
    <w:rPr>
      <w:rFonts w:ascii="Courier New" w:hAnsi="Courier New" w:cs="Courier New"/>
    </w:rPr>
  </w:style>
  <w:style w:type="character" w:customStyle="1" w:styleId="WW8Num108z2">
    <w:name w:val="WW8Num108z2"/>
    <w:rsid w:val="00893374"/>
    <w:rPr>
      <w:rFonts w:ascii="Wingdings" w:hAnsi="Wingdings" w:cs="Wingdings"/>
    </w:rPr>
  </w:style>
  <w:style w:type="character" w:customStyle="1" w:styleId="WW8Num109z0">
    <w:name w:val="WW8Num109z0"/>
    <w:rsid w:val="00893374"/>
    <w:rPr>
      <w:rFonts w:ascii="Symbol" w:hAnsi="Symbol" w:cs="Symbol"/>
    </w:rPr>
  </w:style>
  <w:style w:type="character" w:customStyle="1" w:styleId="WW8Num109z1">
    <w:name w:val="WW8Num109z1"/>
    <w:rsid w:val="00893374"/>
    <w:rPr>
      <w:rFonts w:ascii="Courier New" w:hAnsi="Courier New" w:cs="Courier New"/>
    </w:rPr>
  </w:style>
  <w:style w:type="character" w:customStyle="1" w:styleId="WW8Num109z2">
    <w:name w:val="WW8Num109z2"/>
    <w:rsid w:val="00893374"/>
    <w:rPr>
      <w:rFonts w:ascii="Wingdings" w:hAnsi="Wingdings" w:cs="Wingdings"/>
    </w:rPr>
  </w:style>
  <w:style w:type="character" w:customStyle="1" w:styleId="WW8Num110z0">
    <w:name w:val="WW8Num110z0"/>
    <w:rsid w:val="00893374"/>
    <w:rPr>
      <w:rFonts w:ascii="Symbol" w:hAnsi="Symbol" w:cs="Symbol"/>
    </w:rPr>
  </w:style>
  <w:style w:type="character" w:customStyle="1" w:styleId="WW8Num110z1">
    <w:name w:val="WW8Num110z1"/>
    <w:rsid w:val="00893374"/>
    <w:rPr>
      <w:rFonts w:ascii="Courier New" w:hAnsi="Courier New" w:cs="Courier New"/>
    </w:rPr>
  </w:style>
  <w:style w:type="character" w:customStyle="1" w:styleId="WW8Num110z2">
    <w:name w:val="WW8Num110z2"/>
    <w:rsid w:val="00893374"/>
    <w:rPr>
      <w:rFonts w:ascii="Wingdings" w:hAnsi="Wingdings" w:cs="Wingdings"/>
    </w:rPr>
  </w:style>
  <w:style w:type="character" w:customStyle="1" w:styleId="WW8Num112z0">
    <w:name w:val="WW8Num112z0"/>
    <w:rsid w:val="00893374"/>
    <w:rPr>
      <w:rFonts w:ascii="Symbol" w:hAnsi="Symbol" w:cs="Symbol"/>
    </w:rPr>
  </w:style>
  <w:style w:type="character" w:customStyle="1" w:styleId="WW8Num112z1">
    <w:name w:val="WW8Num112z1"/>
    <w:rsid w:val="00893374"/>
    <w:rPr>
      <w:rFonts w:ascii="Courier New" w:hAnsi="Courier New" w:cs="Courier New"/>
    </w:rPr>
  </w:style>
  <w:style w:type="character" w:customStyle="1" w:styleId="WW8Num112z2">
    <w:name w:val="WW8Num112z2"/>
    <w:rsid w:val="00893374"/>
    <w:rPr>
      <w:rFonts w:ascii="Wingdings" w:hAnsi="Wingdings" w:cs="Wingdings"/>
    </w:rPr>
  </w:style>
  <w:style w:type="character" w:customStyle="1" w:styleId="10">
    <w:name w:val="Основной шрифт абзаца1"/>
    <w:rsid w:val="00893374"/>
  </w:style>
  <w:style w:type="character" w:customStyle="1" w:styleId="a3">
    <w:name w:val="Подзаголовок Знак"/>
    <w:uiPriority w:val="11"/>
    <w:rsid w:val="0089337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Основной текст Знак"/>
    <w:rsid w:val="00893374"/>
    <w:rPr>
      <w:shd w:val="clear" w:color="auto" w:fill="FFFFFF"/>
    </w:rPr>
  </w:style>
  <w:style w:type="character" w:customStyle="1" w:styleId="12">
    <w:name w:val="Основной текст Знак1"/>
    <w:uiPriority w:val="99"/>
    <w:rsid w:val="00893374"/>
    <w:rPr>
      <w:rFonts w:ascii="Calibri" w:eastAsia="Times New Roman" w:hAnsi="Calibri" w:cs="Calibri"/>
    </w:rPr>
  </w:style>
  <w:style w:type="character" w:customStyle="1" w:styleId="13">
    <w:name w:val="Заголовок №1_"/>
    <w:rsid w:val="00893374"/>
    <w:rPr>
      <w:rFonts w:ascii="Calibri" w:hAnsi="Calibri" w:cs="Calibri"/>
      <w:sz w:val="34"/>
      <w:szCs w:val="34"/>
      <w:shd w:val="clear" w:color="auto" w:fill="FFFFFF"/>
    </w:rPr>
  </w:style>
  <w:style w:type="character" w:customStyle="1" w:styleId="14">
    <w:name w:val="Заголовок №1"/>
    <w:basedOn w:val="13"/>
    <w:rsid w:val="00893374"/>
    <w:rPr>
      <w:rFonts w:ascii="Calibri" w:hAnsi="Calibri" w:cs="Calibri"/>
      <w:sz w:val="34"/>
      <w:szCs w:val="34"/>
      <w:shd w:val="clear" w:color="auto" w:fill="FFFFFF"/>
    </w:rPr>
  </w:style>
  <w:style w:type="character" w:customStyle="1" w:styleId="510">
    <w:name w:val="Основной текст + Полужирный51"/>
    <w:rsid w:val="00893374"/>
    <w:rPr>
      <w:b/>
      <w:bCs/>
      <w:shd w:val="clear" w:color="auto" w:fill="FFFFFF"/>
    </w:rPr>
  </w:style>
  <w:style w:type="character" w:customStyle="1" w:styleId="50">
    <w:name w:val="Основной текст + Полужирный50"/>
    <w:rsid w:val="00893374"/>
    <w:rPr>
      <w:b/>
      <w:bCs/>
      <w:shd w:val="clear" w:color="auto" w:fill="FFFFFF"/>
    </w:rPr>
  </w:style>
  <w:style w:type="character" w:customStyle="1" w:styleId="a5">
    <w:name w:val="Текст сноски Знак"/>
    <w:aliases w:val="Знак6 Знак,F1 Знак"/>
    <w:rsid w:val="00893374"/>
    <w:rPr>
      <w:rFonts w:ascii="Calibri" w:eastAsia="Calibri" w:hAnsi="Calibri" w:cs="Times New Roman"/>
      <w:sz w:val="20"/>
      <w:szCs w:val="20"/>
    </w:rPr>
  </w:style>
  <w:style w:type="character" w:customStyle="1" w:styleId="a6">
    <w:name w:val="Символ сноски"/>
    <w:rsid w:val="00893374"/>
    <w:rPr>
      <w:vertAlign w:val="superscript"/>
    </w:rPr>
  </w:style>
  <w:style w:type="character" w:customStyle="1" w:styleId="12pt">
    <w:name w:val="Заголовок №1 + Интервал 2 pt"/>
    <w:rsid w:val="00893374"/>
    <w:rPr>
      <w:rFonts w:ascii="Calibri" w:hAnsi="Calibri" w:cs="Calibri"/>
      <w:spacing w:val="50"/>
      <w:sz w:val="34"/>
      <w:szCs w:val="34"/>
      <w:shd w:val="clear" w:color="auto" w:fill="FFFFFF"/>
      <w:lang w:eastAsia="ar-SA" w:bidi="ar-SA"/>
    </w:rPr>
  </w:style>
  <w:style w:type="character" w:customStyle="1" w:styleId="112">
    <w:name w:val="Заголовок №112"/>
    <w:rsid w:val="00893374"/>
    <w:rPr>
      <w:rFonts w:ascii="Calibri" w:hAnsi="Calibri" w:cs="Calibri"/>
      <w:spacing w:val="0"/>
      <w:sz w:val="34"/>
      <w:szCs w:val="34"/>
      <w:shd w:val="clear" w:color="auto" w:fill="FFFFFF"/>
      <w:lang w:eastAsia="ar-SA" w:bidi="ar-SA"/>
    </w:rPr>
  </w:style>
  <w:style w:type="character" w:customStyle="1" w:styleId="49">
    <w:name w:val="Основной текст + Полужирный49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1">
    <w:name w:val="Заголовок №3_"/>
    <w:link w:val="32"/>
    <w:rsid w:val="00893374"/>
    <w:rPr>
      <w:b/>
      <w:bCs/>
      <w:sz w:val="22"/>
      <w:szCs w:val="22"/>
      <w:shd w:val="clear" w:color="auto" w:fill="FFFFFF"/>
    </w:rPr>
  </w:style>
  <w:style w:type="character" w:customStyle="1" w:styleId="33">
    <w:name w:val="Заголовок №3 + Не полужирный"/>
    <w:basedOn w:val="31"/>
    <w:rsid w:val="00893374"/>
    <w:rPr>
      <w:b/>
      <w:bCs/>
      <w:sz w:val="22"/>
      <w:szCs w:val="22"/>
      <w:shd w:val="clear" w:color="auto" w:fill="FFFFFF"/>
    </w:rPr>
  </w:style>
  <w:style w:type="character" w:customStyle="1" w:styleId="39">
    <w:name w:val="Заголовок №3 + Не полужирный9"/>
    <w:rsid w:val="00893374"/>
    <w:rPr>
      <w:b/>
      <w:bCs/>
      <w:sz w:val="22"/>
      <w:szCs w:val="22"/>
      <w:shd w:val="clear" w:color="auto" w:fill="FFFFFF"/>
      <w:lang w:val="ru-RU"/>
    </w:rPr>
  </w:style>
  <w:style w:type="character" w:customStyle="1" w:styleId="130">
    <w:name w:val="Основной текст (13)_"/>
    <w:rsid w:val="00893374"/>
    <w:rPr>
      <w:sz w:val="34"/>
      <w:szCs w:val="34"/>
      <w:shd w:val="clear" w:color="auto" w:fill="FFFFFF"/>
    </w:rPr>
  </w:style>
  <w:style w:type="character" w:customStyle="1" w:styleId="132pt">
    <w:name w:val="Основной текст (13) + Интервал 2 pt"/>
    <w:rsid w:val="00893374"/>
    <w:rPr>
      <w:spacing w:val="50"/>
      <w:sz w:val="34"/>
      <w:szCs w:val="34"/>
      <w:shd w:val="clear" w:color="auto" w:fill="FFFFFF"/>
    </w:rPr>
  </w:style>
  <w:style w:type="character" w:customStyle="1" w:styleId="131">
    <w:name w:val="Основной текст (13)"/>
    <w:basedOn w:val="130"/>
    <w:rsid w:val="00893374"/>
    <w:rPr>
      <w:sz w:val="34"/>
      <w:szCs w:val="34"/>
      <w:shd w:val="clear" w:color="auto" w:fill="FFFFFF"/>
    </w:rPr>
  </w:style>
  <w:style w:type="character" w:customStyle="1" w:styleId="1310">
    <w:name w:val="Основной текст (13)10"/>
    <w:rsid w:val="00893374"/>
    <w:rPr>
      <w:sz w:val="34"/>
      <w:szCs w:val="34"/>
      <w:shd w:val="clear" w:color="auto" w:fill="FFFFFF"/>
      <w:lang w:val="ru-RU"/>
    </w:rPr>
  </w:style>
  <w:style w:type="character" w:customStyle="1" w:styleId="22">
    <w:name w:val="Заголовок №2 (2)_"/>
    <w:rsid w:val="00893374"/>
    <w:rPr>
      <w:b/>
      <w:bCs/>
      <w:sz w:val="25"/>
      <w:szCs w:val="25"/>
      <w:shd w:val="clear" w:color="auto" w:fill="FFFFFF"/>
    </w:rPr>
  </w:style>
  <w:style w:type="character" w:customStyle="1" w:styleId="45">
    <w:name w:val="Основной текст + Полужирный45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4">
    <w:name w:val="Основной текст + Полужирный44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59">
    <w:name w:val="Основной текст + Курсив59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57">
    <w:name w:val="Основной текст + Курсив57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3">
    <w:name w:val="Основной текст + Полужирный43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2">
    <w:name w:val="Основной текст + Полужирный42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0">
    <w:name w:val="Основной текст (14)_"/>
    <w:rsid w:val="00893374"/>
    <w:rPr>
      <w:i/>
      <w:iCs/>
      <w:sz w:val="22"/>
      <w:szCs w:val="22"/>
      <w:shd w:val="clear" w:color="auto" w:fill="FFFFFF"/>
    </w:rPr>
  </w:style>
  <w:style w:type="character" w:customStyle="1" w:styleId="141">
    <w:name w:val="Основной текст (14) + Не курсив"/>
    <w:basedOn w:val="140"/>
    <w:rsid w:val="00893374"/>
    <w:rPr>
      <w:i/>
      <w:iCs/>
      <w:sz w:val="22"/>
      <w:szCs w:val="22"/>
      <w:shd w:val="clear" w:color="auto" w:fill="FFFFFF"/>
    </w:rPr>
  </w:style>
  <w:style w:type="character" w:customStyle="1" w:styleId="142">
    <w:name w:val="Основной текст (14)"/>
    <w:rsid w:val="00893374"/>
    <w:rPr>
      <w:i/>
      <w:iCs/>
      <w:sz w:val="22"/>
      <w:szCs w:val="22"/>
      <w:shd w:val="clear" w:color="auto" w:fill="FFFFFF"/>
      <w:lang w:val="ru-RU"/>
    </w:rPr>
  </w:style>
  <w:style w:type="character" w:customStyle="1" w:styleId="56">
    <w:name w:val="Основной текст + Курсив56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270">
    <w:name w:val="Основной текст (12)70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410">
    <w:name w:val="Основной текст + Полужирный41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0">
    <w:name w:val="Основной текст + Полужирный40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269">
    <w:name w:val="Основной текст (12)69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15">
    <w:name w:val="Основной текст (15) + Не курсив"/>
    <w:rsid w:val="00893374"/>
    <w:rPr>
      <w:i/>
      <w:iCs/>
      <w:sz w:val="19"/>
      <w:szCs w:val="19"/>
      <w:lang w:eastAsia="ar-SA" w:bidi="ar-SA"/>
    </w:rPr>
  </w:style>
  <w:style w:type="character" w:customStyle="1" w:styleId="150">
    <w:name w:val="Основной текст (15)"/>
    <w:rsid w:val="00893374"/>
    <w:rPr>
      <w:i/>
      <w:iCs/>
      <w:sz w:val="19"/>
      <w:szCs w:val="19"/>
      <w:lang w:val="ru-RU" w:eastAsia="ar-SA" w:bidi="ar-SA"/>
    </w:rPr>
  </w:style>
  <w:style w:type="character" w:customStyle="1" w:styleId="1268">
    <w:name w:val="Основной текст (12)68"/>
    <w:rsid w:val="00893374"/>
    <w:rPr>
      <w:rFonts w:ascii="Times New Roman" w:hAnsi="Times New Roman" w:cs="Times New Roman"/>
      <w:spacing w:val="0"/>
      <w:sz w:val="19"/>
      <w:szCs w:val="19"/>
      <w:u w:val="single"/>
      <w:lang w:eastAsia="ar-SA" w:bidi="ar-SA"/>
    </w:rPr>
  </w:style>
  <w:style w:type="character" w:customStyle="1" w:styleId="390">
    <w:name w:val="Основной текст + Полужирный39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7">
    <w:name w:val="Основной текст + Полужирный37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8">
    <w:name w:val="Заголовок №3 + Не полужирный8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16">
    <w:name w:val="Основной текст (16)"/>
    <w:rsid w:val="00893374"/>
    <w:rPr>
      <w:rFonts w:ascii="Calibri" w:hAnsi="Calibri" w:cs="Calibri"/>
      <w:b/>
      <w:bCs/>
      <w:sz w:val="23"/>
      <w:szCs w:val="23"/>
      <w:lang w:val="ru-RU" w:eastAsia="ar-SA" w:bidi="ar-SA"/>
    </w:rPr>
  </w:style>
  <w:style w:type="character" w:customStyle="1" w:styleId="160">
    <w:name w:val="Основной текст + Полужирный16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17">
    <w:name w:val="Основной текст (17)_"/>
    <w:rsid w:val="00893374"/>
    <w:rPr>
      <w:b/>
      <w:bCs/>
      <w:sz w:val="22"/>
      <w:szCs w:val="22"/>
      <w:shd w:val="clear" w:color="auto" w:fill="FFFFFF"/>
    </w:rPr>
  </w:style>
  <w:style w:type="character" w:customStyle="1" w:styleId="170">
    <w:name w:val="Основной текст (17) + Не полужирный"/>
    <w:basedOn w:val="17"/>
    <w:rsid w:val="00893374"/>
    <w:rPr>
      <w:b/>
      <w:bCs/>
      <w:sz w:val="22"/>
      <w:szCs w:val="22"/>
      <w:shd w:val="clear" w:color="auto" w:fill="FFFFFF"/>
    </w:rPr>
  </w:style>
  <w:style w:type="character" w:customStyle="1" w:styleId="171">
    <w:name w:val="Основной текст (17)"/>
    <w:rsid w:val="00893374"/>
    <w:rPr>
      <w:b/>
      <w:bCs/>
      <w:sz w:val="22"/>
      <w:szCs w:val="22"/>
      <w:shd w:val="clear" w:color="auto" w:fill="FFFFFF"/>
      <w:lang w:val="ru-RU"/>
    </w:rPr>
  </w:style>
  <w:style w:type="character" w:customStyle="1" w:styleId="35">
    <w:name w:val="Заголовок №3 + Не полужирный5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14">
    <w:name w:val="Заголовок №314"/>
    <w:rsid w:val="00893374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5">
    <w:name w:val="Основной текст (14)10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3">
    <w:name w:val="Основной текст (14)10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1">
    <w:name w:val="Основной текст (14)10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9">
    <w:name w:val="Основной текст (14)99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7">
    <w:name w:val="Основной текст (14)97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5">
    <w:name w:val="Основной текст (14)9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1">
    <w:name w:val="Основной текст (14)9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9">
    <w:name w:val="Основной текст (14)89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7">
    <w:name w:val="Основной текст (14)87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330">
    <w:name w:val="Заголовок №3 (3)"/>
    <w:rsid w:val="00893374"/>
    <w:rPr>
      <w:rFonts w:ascii="Calibri" w:hAnsi="Calibri" w:cs="Calibri"/>
      <w:b/>
      <w:bCs/>
      <w:spacing w:val="0"/>
      <w:sz w:val="23"/>
      <w:szCs w:val="23"/>
      <w:lang w:val="ru-RU" w:eastAsia="ar-SA" w:bidi="ar-SA"/>
    </w:rPr>
  </w:style>
  <w:style w:type="character" w:customStyle="1" w:styleId="1485">
    <w:name w:val="Основной текст (14)8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3">
    <w:name w:val="Основной текст (14)8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3319">
    <w:name w:val="Заголовок №3 (3)19"/>
    <w:rsid w:val="00893374"/>
    <w:rPr>
      <w:rFonts w:ascii="Calibri" w:hAnsi="Calibri" w:cs="Calibri"/>
      <w:b/>
      <w:bCs/>
      <w:spacing w:val="0"/>
      <w:sz w:val="23"/>
      <w:szCs w:val="23"/>
      <w:lang w:val="ru-RU" w:eastAsia="ar-SA" w:bidi="ar-SA"/>
    </w:rPr>
  </w:style>
  <w:style w:type="character" w:customStyle="1" w:styleId="1481">
    <w:name w:val="Основной текст (14)8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9">
    <w:name w:val="Основной текст + Курсив9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4">
    <w:name w:val="Заголовок №34"/>
    <w:rsid w:val="00893374"/>
    <w:rPr>
      <w:b/>
      <w:bCs/>
      <w:sz w:val="22"/>
      <w:szCs w:val="22"/>
      <w:shd w:val="clear" w:color="auto" w:fill="FFFFFF"/>
      <w:lang w:eastAsia="ar-SA" w:bidi="ar-SA"/>
    </w:rPr>
  </w:style>
  <w:style w:type="character" w:customStyle="1" w:styleId="331">
    <w:name w:val="Заголовок №33"/>
    <w:rsid w:val="00893374"/>
    <w:rPr>
      <w:b/>
      <w:bCs/>
      <w:sz w:val="22"/>
      <w:szCs w:val="22"/>
      <w:shd w:val="clear" w:color="auto" w:fill="FFFFFF"/>
      <w:lang w:val="ru-RU" w:eastAsia="ar-SA" w:bidi="ar-SA"/>
    </w:rPr>
  </w:style>
  <w:style w:type="character" w:customStyle="1" w:styleId="81">
    <w:name w:val="Основной текст + Курсив8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11">
    <w:name w:val="Заголовок №111"/>
    <w:rsid w:val="00893374"/>
    <w:rPr>
      <w:rFonts w:ascii="Calibri" w:hAnsi="Calibri" w:cs="Calibri"/>
      <w:sz w:val="34"/>
      <w:szCs w:val="34"/>
      <w:shd w:val="clear" w:color="auto" w:fill="FFFFFF"/>
      <w:lang w:eastAsia="ar-SA" w:bidi="ar-SA"/>
    </w:rPr>
  </w:style>
  <w:style w:type="character" w:customStyle="1" w:styleId="110">
    <w:name w:val="Заголовок №110"/>
    <w:rsid w:val="00893374"/>
    <w:rPr>
      <w:rFonts w:ascii="Calibri" w:hAnsi="Calibri" w:cs="Calibri"/>
      <w:sz w:val="34"/>
      <w:szCs w:val="34"/>
      <w:shd w:val="clear" w:color="auto" w:fill="FFFFFF"/>
      <w:lang w:val="ru-RU" w:eastAsia="ar-SA" w:bidi="ar-SA"/>
    </w:rPr>
  </w:style>
  <w:style w:type="character" w:customStyle="1" w:styleId="228">
    <w:name w:val="Заголовок №2 (2)8"/>
    <w:rsid w:val="00893374"/>
    <w:rPr>
      <w:b/>
      <w:bCs/>
      <w:sz w:val="25"/>
      <w:szCs w:val="25"/>
      <w:shd w:val="clear" w:color="auto" w:fill="FFFFFF"/>
      <w:lang w:eastAsia="ar-SA" w:bidi="ar-SA"/>
    </w:rPr>
  </w:style>
  <w:style w:type="character" w:customStyle="1" w:styleId="20">
    <w:name w:val="Основной текст с отступом 2 Знак"/>
    <w:rsid w:val="00893374"/>
    <w:rPr>
      <w:rFonts w:eastAsia="Times New Roman" w:cs="Calibr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31044b0447043d044b0439char1">
    <w:name w:val="dash041e_0431_044b_0447_043d_044b_0439__char1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3">
    <w:name w:val="Основной текст (2)_"/>
    <w:rsid w:val="00893374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93374"/>
    <w:rPr>
      <w:rFonts w:ascii="Times New Roman" w:hAnsi="Times New Roman" w:cs="Times New Roman"/>
      <w:sz w:val="24"/>
      <w:szCs w:val="24"/>
      <w:u w:val="none"/>
    </w:rPr>
  </w:style>
  <w:style w:type="character" w:customStyle="1" w:styleId="24">
    <w:name w:val="Основной текст 2 Знак"/>
    <w:rsid w:val="00893374"/>
    <w:rPr>
      <w:rFonts w:ascii="Times New Roman" w:eastAsia="Times New Roman" w:hAnsi="Times New Roman" w:cs="Times New Roman"/>
      <w:sz w:val="24"/>
      <w:szCs w:val="24"/>
    </w:rPr>
  </w:style>
  <w:style w:type="character" w:customStyle="1" w:styleId="135">
    <w:name w:val="Основной текст (13)5"/>
    <w:rsid w:val="00893374"/>
    <w:rPr>
      <w:rFonts w:ascii="Calibri" w:hAnsi="Calibri" w:cs="Calibri"/>
      <w:spacing w:val="0"/>
      <w:sz w:val="34"/>
      <w:szCs w:val="34"/>
      <w:shd w:val="clear" w:color="auto" w:fill="FFFFFF"/>
      <w:lang w:eastAsia="ar-SA" w:bidi="ar-SA"/>
    </w:rPr>
  </w:style>
  <w:style w:type="character" w:customStyle="1" w:styleId="134">
    <w:name w:val="Основной текст (13)4"/>
    <w:rsid w:val="00893374"/>
    <w:rPr>
      <w:rFonts w:ascii="Calibri" w:hAnsi="Calibri" w:cs="Calibri"/>
      <w:spacing w:val="0"/>
      <w:sz w:val="34"/>
      <w:szCs w:val="34"/>
      <w:shd w:val="clear" w:color="auto" w:fill="FFFFFF"/>
      <w:lang w:val="ru-RU" w:eastAsia="ar-SA" w:bidi="ar-SA"/>
    </w:rPr>
  </w:style>
  <w:style w:type="character" w:customStyle="1" w:styleId="a7">
    <w:name w:val="Основной текст + Полужирный"/>
    <w:rsid w:val="00893374"/>
    <w:rPr>
      <w:b/>
      <w:bCs/>
      <w:sz w:val="22"/>
      <w:szCs w:val="22"/>
      <w:shd w:val="clear" w:color="auto" w:fill="FFFFFF"/>
    </w:rPr>
  </w:style>
  <w:style w:type="character" w:customStyle="1" w:styleId="46">
    <w:name w:val="Заголовок №4_"/>
    <w:rsid w:val="00893374"/>
    <w:rPr>
      <w:b/>
      <w:bCs/>
      <w:sz w:val="22"/>
      <w:szCs w:val="22"/>
      <w:shd w:val="clear" w:color="auto" w:fill="FFFFFF"/>
    </w:rPr>
  </w:style>
  <w:style w:type="character" w:customStyle="1" w:styleId="48">
    <w:name w:val="Основной текст + Полужирный48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/>
    </w:rPr>
  </w:style>
  <w:style w:type="character" w:customStyle="1" w:styleId="340">
    <w:name w:val="Заголовок №3 (4)_"/>
    <w:rsid w:val="00893374"/>
    <w:rPr>
      <w:b/>
      <w:bCs/>
      <w:sz w:val="25"/>
      <w:szCs w:val="25"/>
      <w:shd w:val="clear" w:color="auto" w:fill="FFFFFF"/>
    </w:rPr>
  </w:style>
  <w:style w:type="character" w:customStyle="1" w:styleId="341">
    <w:name w:val="Заголовок №3 (4)"/>
    <w:basedOn w:val="340"/>
    <w:rsid w:val="00893374"/>
    <w:rPr>
      <w:b/>
      <w:bCs/>
      <w:sz w:val="25"/>
      <w:szCs w:val="25"/>
      <w:shd w:val="clear" w:color="auto" w:fill="FFFFFF"/>
    </w:rPr>
  </w:style>
  <w:style w:type="character" w:customStyle="1" w:styleId="347">
    <w:name w:val="Заголовок №3 (4)7"/>
    <w:rsid w:val="00893374"/>
    <w:rPr>
      <w:b/>
      <w:bCs/>
      <w:sz w:val="25"/>
      <w:szCs w:val="25"/>
      <w:shd w:val="clear" w:color="auto" w:fill="FFFFFF"/>
      <w:lang w:val="ru-RU"/>
    </w:rPr>
  </w:style>
  <w:style w:type="character" w:customStyle="1" w:styleId="146">
    <w:name w:val="Основной текст (14) + Полужирный6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3">
    <w:name w:val="Основной текст (14)1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2">
    <w:name w:val="Основной текст (14)12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/>
    </w:rPr>
  </w:style>
  <w:style w:type="character" w:customStyle="1" w:styleId="143">
    <w:name w:val="Основной текст (14) + Полужирный3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1">
    <w:name w:val="Основной текст (14)1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0">
    <w:name w:val="Основной текст (14)10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/>
    </w:rPr>
  </w:style>
  <w:style w:type="character" w:customStyle="1" w:styleId="1414">
    <w:name w:val="Основной текст (14) + Полужирный1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346">
    <w:name w:val="Заголовок №3 (4)6"/>
    <w:basedOn w:val="340"/>
    <w:rsid w:val="00893374"/>
    <w:rPr>
      <w:b/>
      <w:bCs/>
      <w:sz w:val="25"/>
      <w:szCs w:val="25"/>
      <w:shd w:val="clear" w:color="auto" w:fill="FFFFFF"/>
    </w:rPr>
  </w:style>
  <w:style w:type="character" w:customStyle="1" w:styleId="344">
    <w:name w:val="Заголовок №3 (4)4"/>
    <w:rsid w:val="00893374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a8">
    <w:name w:val="Основной текст с отступом Знак"/>
    <w:rsid w:val="00893374"/>
    <w:rPr>
      <w:rFonts w:eastAsia="Times New Roman"/>
      <w:i/>
      <w:iCs/>
      <w:lang w:val="en-US" w:eastAsia="en-US" w:bidi="en-US"/>
    </w:rPr>
  </w:style>
  <w:style w:type="character" w:customStyle="1" w:styleId="36">
    <w:name w:val="Основной текст 3 Знак"/>
    <w:rsid w:val="00893374"/>
    <w:rPr>
      <w:rFonts w:eastAsia="Times New Roman" w:cs="Calibri"/>
      <w:sz w:val="16"/>
      <w:szCs w:val="16"/>
    </w:rPr>
  </w:style>
  <w:style w:type="character" w:customStyle="1" w:styleId="3a">
    <w:name w:val="Основной текст с отступом 3 Знак"/>
    <w:rsid w:val="00893374"/>
    <w:rPr>
      <w:rFonts w:eastAsia="Times New Roman" w:cs="Calibri"/>
      <w:sz w:val="16"/>
      <w:szCs w:val="16"/>
    </w:rPr>
  </w:style>
  <w:style w:type="character" w:customStyle="1" w:styleId="18">
    <w:name w:val="Заголовок 1 Знак"/>
    <w:uiPriority w:val="9"/>
    <w:rsid w:val="00893374"/>
    <w:rPr>
      <w:rFonts w:ascii="Times New Roman" w:eastAsia="Times New Roman" w:hAnsi="Times New Roman" w:cs="Times New Roman"/>
      <w:b/>
      <w:kern w:val="1"/>
      <w:sz w:val="32"/>
      <w:szCs w:val="24"/>
    </w:rPr>
  </w:style>
  <w:style w:type="character" w:customStyle="1" w:styleId="25">
    <w:name w:val="Заголовок 2 Знак"/>
    <w:rsid w:val="00893374"/>
    <w:rPr>
      <w:rFonts w:ascii="Times New Roman" w:eastAsia="Times New Roman" w:hAnsi="Times New Roman" w:cs="Times New Roman"/>
      <w:b/>
      <w:bCs/>
      <w:iCs/>
      <w:spacing w:val="-6"/>
      <w:sz w:val="32"/>
      <w:szCs w:val="24"/>
    </w:rPr>
  </w:style>
  <w:style w:type="character" w:customStyle="1" w:styleId="47">
    <w:name w:val="Заголовок 4 Знак"/>
    <w:uiPriority w:val="9"/>
    <w:rsid w:val="008933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2">
    <w:name w:val="Заголовок 5 Знак"/>
    <w:rsid w:val="008933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1">
    <w:name w:val="c1"/>
    <w:basedOn w:val="10"/>
    <w:rsid w:val="00893374"/>
  </w:style>
  <w:style w:type="character" w:customStyle="1" w:styleId="c5">
    <w:name w:val="c5"/>
    <w:basedOn w:val="10"/>
    <w:rsid w:val="00893374"/>
  </w:style>
  <w:style w:type="character" w:customStyle="1" w:styleId="1241">
    <w:name w:val="Основной текст (12)41"/>
    <w:rsid w:val="00893374"/>
    <w:rPr>
      <w:rFonts w:ascii="Times New Roman" w:hAnsi="Times New Roman" w:cs="Times New Roman"/>
      <w:spacing w:val="0"/>
      <w:sz w:val="19"/>
      <w:szCs w:val="19"/>
      <w:lang w:eastAsia="ar-SA" w:bidi="ar-SA"/>
    </w:rPr>
  </w:style>
  <w:style w:type="character" w:customStyle="1" w:styleId="1240">
    <w:name w:val="Основной текст (12)40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4a">
    <w:name w:val="Подпись к таблице4"/>
    <w:rsid w:val="00893374"/>
    <w:rPr>
      <w:rFonts w:ascii="Times New Roman" w:hAnsi="Times New Roman" w:cs="Times New Roman"/>
      <w:b/>
      <w:bCs/>
      <w:spacing w:val="0"/>
      <w:sz w:val="20"/>
      <w:szCs w:val="20"/>
      <w:lang w:eastAsia="ar-SA" w:bidi="ar-SA"/>
    </w:rPr>
  </w:style>
  <w:style w:type="character" w:customStyle="1" w:styleId="222">
    <w:name w:val="Заголовок №2 (2)2"/>
    <w:rsid w:val="0089337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  <w:lang w:val="ru-RU" w:eastAsia="ar-SA" w:bidi="ar-SA"/>
    </w:rPr>
  </w:style>
  <w:style w:type="character" w:customStyle="1" w:styleId="470">
    <w:name w:val="Основной текст + Полужирный47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320">
    <w:name w:val="Заголовок №3 (2)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lang w:val="ru-RU" w:eastAsia="ar-SA" w:bidi="ar-SA"/>
    </w:rPr>
  </w:style>
  <w:style w:type="character" w:customStyle="1" w:styleId="321">
    <w:name w:val="Заголовок №3 (2)_"/>
    <w:rsid w:val="00893374"/>
    <w:rPr>
      <w:b/>
      <w:bCs/>
      <w:i/>
      <w:iCs/>
      <w:sz w:val="22"/>
      <w:szCs w:val="22"/>
      <w:shd w:val="clear" w:color="auto" w:fill="FFFFFF"/>
    </w:rPr>
  </w:style>
  <w:style w:type="character" w:customStyle="1" w:styleId="3b">
    <w:name w:val="Основной текст + Курсив3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26">
    <w:name w:val="Основной текст + Курсив2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/>
    </w:rPr>
  </w:style>
  <w:style w:type="character" w:customStyle="1" w:styleId="1430">
    <w:name w:val="Основной текст (14)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20">
    <w:name w:val="Основной текст (12)_"/>
    <w:rsid w:val="00893374"/>
    <w:rPr>
      <w:sz w:val="19"/>
      <w:szCs w:val="19"/>
      <w:shd w:val="clear" w:color="auto" w:fill="FFFFFF"/>
    </w:rPr>
  </w:style>
  <w:style w:type="character" w:customStyle="1" w:styleId="200">
    <w:name w:val="Основной текст (20)_"/>
    <w:rsid w:val="00893374"/>
    <w:rPr>
      <w:b/>
      <w:bCs/>
      <w:sz w:val="25"/>
      <w:szCs w:val="25"/>
      <w:shd w:val="clear" w:color="auto" w:fill="FFFFFF"/>
    </w:rPr>
  </w:style>
  <w:style w:type="character" w:customStyle="1" w:styleId="201">
    <w:name w:val="Основной текст (20)"/>
    <w:basedOn w:val="200"/>
    <w:rsid w:val="00893374"/>
    <w:rPr>
      <w:b/>
      <w:bCs/>
      <w:sz w:val="25"/>
      <w:szCs w:val="25"/>
      <w:shd w:val="clear" w:color="auto" w:fill="FFFFFF"/>
    </w:rPr>
  </w:style>
  <w:style w:type="character" w:customStyle="1" w:styleId="202">
    <w:name w:val="Основной текст (20)2"/>
    <w:rsid w:val="00893374"/>
    <w:rPr>
      <w:b/>
      <w:bCs/>
      <w:sz w:val="25"/>
      <w:szCs w:val="25"/>
      <w:shd w:val="clear" w:color="auto" w:fill="FFFFFF"/>
      <w:lang w:val="ru-RU"/>
    </w:rPr>
  </w:style>
  <w:style w:type="character" w:customStyle="1" w:styleId="1913">
    <w:name w:val="Основной текст (19)13"/>
    <w:rsid w:val="00893374"/>
    <w:rPr>
      <w:rFonts w:ascii="Times New Roman" w:hAnsi="Times New Roman" w:cs="Times New Roman"/>
      <w:b/>
      <w:bCs/>
      <w:spacing w:val="0"/>
      <w:sz w:val="20"/>
      <w:szCs w:val="20"/>
      <w:lang w:eastAsia="ar-SA" w:bidi="ar-SA"/>
    </w:rPr>
  </w:style>
  <w:style w:type="character" w:customStyle="1" w:styleId="1912">
    <w:name w:val="Основной текст (19)12"/>
    <w:rsid w:val="00893374"/>
    <w:rPr>
      <w:rFonts w:ascii="Times New Roman" w:hAnsi="Times New Roman" w:cs="Times New Roman"/>
      <w:b/>
      <w:bCs/>
      <w:spacing w:val="0"/>
      <w:sz w:val="20"/>
      <w:szCs w:val="20"/>
      <w:lang w:val="ru-RU" w:eastAsia="ar-SA" w:bidi="ar-SA"/>
    </w:rPr>
  </w:style>
  <w:style w:type="character" w:customStyle="1" w:styleId="1214">
    <w:name w:val="Основной текст (12)14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13">
    <w:name w:val="Основной текст (12)13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12">
    <w:name w:val="Основной текст (12)12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11">
    <w:name w:val="Основной текст (12)11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10">
    <w:name w:val="Основной текст (12)10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9">
    <w:name w:val="Основной текст (12)9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8">
    <w:name w:val="Основной текст (12)8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7">
    <w:name w:val="Основной текст (12)7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6">
    <w:name w:val="Основной текст (12)6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">
    <w:name w:val="Основной текст (12)5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a9">
    <w:name w:val="Верхний колонтитул Знак"/>
    <w:rsid w:val="00893374"/>
    <w:rPr>
      <w:rFonts w:eastAsia="Times New Roman" w:cs="Calibri"/>
      <w:sz w:val="22"/>
      <w:szCs w:val="22"/>
    </w:rPr>
  </w:style>
  <w:style w:type="character" w:customStyle="1" w:styleId="aa">
    <w:name w:val="Нижний колонтитул Знак"/>
    <w:uiPriority w:val="99"/>
    <w:rsid w:val="00893374"/>
    <w:rPr>
      <w:rFonts w:eastAsia="Times New Roman" w:cs="Calibri"/>
      <w:sz w:val="22"/>
      <w:szCs w:val="22"/>
    </w:rPr>
  </w:style>
  <w:style w:type="character" w:styleId="ab">
    <w:name w:val="footnote reference"/>
    <w:rsid w:val="00893374"/>
    <w:rPr>
      <w:vertAlign w:val="superscript"/>
    </w:rPr>
  </w:style>
  <w:style w:type="character" w:styleId="ac">
    <w:name w:val="endnote reference"/>
    <w:rsid w:val="00893374"/>
    <w:rPr>
      <w:vertAlign w:val="superscript"/>
    </w:rPr>
  </w:style>
  <w:style w:type="character" w:customStyle="1" w:styleId="ad">
    <w:name w:val="Символы концевой сноски"/>
    <w:rsid w:val="00893374"/>
  </w:style>
  <w:style w:type="paragraph" w:customStyle="1" w:styleId="19">
    <w:name w:val="Заголовок1"/>
    <w:basedOn w:val="a"/>
    <w:next w:val="ae"/>
    <w:rsid w:val="0089337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basedOn w:val="a"/>
    <w:rsid w:val="00893374"/>
    <w:pPr>
      <w:shd w:val="clear" w:color="auto" w:fill="FFFFFF"/>
      <w:spacing w:after="120" w:line="211" w:lineRule="exact"/>
      <w:jc w:val="right"/>
    </w:pPr>
    <w:rPr>
      <w:rFonts w:eastAsia="Calibri" w:cs="Times New Roman"/>
    </w:rPr>
  </w:style>
  <w:style w:type="paragraph" w:styleId="af">
    <w:name w:val="List"/>
    <w:basedOn w:val="ae"/>
    <w:rsid w:val="00893374"/>
    <w:rPr>
      <w:rFonts w:cs="Mangal"/>
    </w:rPr>
  </w:style>
  <w:style w:type="paragraph" w:customStyle="1" w:styleId="1a">
    <w:name w:val="Название1"/>
    <w:basedOn w:val="a"/>
    <w:uiPriority w:val="10"/>
    <w:qFormat/>
    <w:rsid w:val="0089337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b">
    <w:name w:val="Указатель1"/>
    <w:basedOn w:val="a"/>
    <w:rsid w:val="00893374"/>
    <w:pPr>
      <w:suppressLineNumbers/>
    </w:pPr>
    <w:rPr>
      <w:rFonts w:cs="Mangal"/>
    </w:rPr>
  </w:style>
  <w:style w:type="paragraph" w:styleId="af0">
    <w:name w:val="Subtitle"/>
    <w:basedOn w:val="a"/>
    <w:next w:val="ae"/>
    <w:link w:val="1c"/>
    <w:uiPriority w:val="11"/>
    <w:qFormat/>
    <w:rsid w:val="00893374"/>
    <w:pPr>
      <w:spacing w:after="0" w:line="240" w:lineRule="auto"/>
      <w:jc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13">
    <w:name w:val="Заголовок №11"/>
    <w:basedOn w:val="a"/>
    <w:rsid w:val="00893374"/>
    <w:pPr>
      <w:shd w:val="clear" w:color="auto" w:fill="FFFFFF"/>
      <w:spacing w:after="300" w:line="240" w:lineRule="atLeast"/>
    </w:pPr>
    <w:rPr>
      <w:rFonts w:eastAsia="Calibri" w:cs="Times New Roman"/>
      <w:sz w:val="34"/>
      <w:szCs w:val="34"/>
    </w:rPr>
  </w:style>
  <w:style w:type="paragraph" w:styleId="af1">
    <w:name w:val="footnote text"/>
    <w:aliases w:val="Знак6,F1"/>
    <w:basedOn w:val="a"/>
    <w:rsid w:val="00893374"/>
    <w:rPr>
      <w:rFonts w:eastAsia="Calibri" w:cs="Times New Roman"/>
      <w:sz w:val="20"/>
      <w:szCs w:val="20"/>
    </w:rPr>
  </w:style>
  <w:style w:type="paragraph" w:styleId="af2">
    <w:name w:val="List Paragraph"/>
    <w:basedOn w:val="a"/>
    <w:uiPriority w:val="34"/>
    <w:qFormat/>
    <w:rsid w:val="00893374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осн текст"/>
    <w:basedOn w:val="a"/>
    <w:rsid w:val="00893374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10">
    <w:name w:val="Заголовок №31"/>
    <w:basedOn w:val="a"/>
    <w:rsid w:val="00893374"/>
    <w:pPr>
      <w:shd w:val="clear" w:color="auto" w:fill="FFFFFF"/>
      <w:spacing w:after="0" w:line="211" w:lineRule="exact"/>
      <w:jc w:val="both"/>
    </w:pPr>
    <w:rPr>
      <w:rFonts w:eastAsia="Calibri" w:cs="Times New Roman"/>
      <w:b/>
      <w:bCs/>
    </w:rPr>
  </w:style>
  <w:style w:type="paragraph" w:customStyle="1" w:styleId="1311">
    <w:name w:val="Основной текст (13)1"/>
    <w:basedOn w:val="a"/>
    <w:rsid w:val="00893374"/>
    <w:pPr>
      <w:shd w:val="clear" w:color="auto" w:fill="FFFFFF"/>
      <w:spacing w:before="420" w:after="180" w:line="360" w:lineRule="exact"/>
      <w:jc w:val="center"/>
    </w:pPr>
    <w:rPr>
      <w:rFonts w:eastAsia="Calibri" w:cs="Times New Roman"/>
      <w:sz w:val="34"/>
      <w:szCs w:val="34"/>
    </w:rPr>
  </w:style>
  <w:style w:type="paragraph" w:customStyle="1" w:styleId="221">
    <w:name w:val="Заголовок №2 (2)1"/>
    <w:basedOn w:val="a"/>
    <w:rsid w:val="00893374"/>
    <w:pPr>
      <w:shd w:val="clear" w:color="auto" w:fill="FFFFFF"/>
      <w:spacing w:before="180" w:after="180" w:line="240" w:lineRule="atLeast"/>
      <w:jc w:val="both"/>
    </w:pPr>
    <w:rPr>
      <w:rFonts w:eastAsia="Calibri" w:cs="Times New Roman"/>
      <w:b/>
      <w:bCs/>
      <w:sz w:val="25"/>
      <w:szCs w:val="25"/>
    </w:rPr>
  </w:style>
  <w:style w:type="paragraph" w:customStyle="1" w:styleId="1415">
    <w:name w:val="Основной текст (14)1"/>
    <w:basedOn w:val="a"/>
    <w:rsid w:val="00893374"/>
    <w:pPr>
      <w:shd w:val="clear" w:color="auto" w:fill="FFFFFF"/>
      <w:spacing w:after="0" w:line="211" w:lineRule="exact"/>
      <w:ind w:firstLine="400"/>
      <w:jc w:val="both"/>
    </w:pPr>
    <w:rPr>
      <w:rFonts w:eastAsia="Calibri" w:cs="Times New Roman"/>
      <w:i/>
      <w:iCs/>
    </w:rPr>
  </w:style>
  <w:style w:type="paragraph" w:customStyle="1" w:styleId="1710">
    <w:name w:val="Основной текст (17)1"/>
    <w:basedOn w:val="a"/>
    <w:rsid w:val="00893374"/>
    <w:pPr>
      <w:shd w:val="clear" w:color="auto" w:fill="FFFFFF"/>
      <w:spacing w:after="60" w:line="211" w:lineRule="exact"/>
      <w:ind w:firstLine="400"/>
      <w:jc w:val="both"/>
    </w:pPr>
    <w:rPr>
      <w:rFonts w:eastAsia="Calibri" w:cs="Times New Roman"/>
      <w:b/>
      <w:bCs/>
    </w:rPr>
  </w:style>
  <w:style w:type="paragraph" w:customStyle="1" w:styleId="210">
    <w:name w:val="Основной текст с отступом 21"/>
    <w:basedOn w:val="a"/>
    <w:rsid w:val="00893374"/>
    <w:pPr>
      <w:spacing w:after="120" w:line="480" w:lineRule="auto"/>
      <w:ind w:left="283"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8933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8933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uiPriority w:val="99"/>
    <w:rsid w:val="00893374"/>
    <w:pPr>
      <w:spacing w:after="120" w:line="240" w:lineRule="auto"/>
      <w:ind w:left="280"/>
    </w:pPr>
    <w:rPr>
      <w:rFonts w:ascii="Times New Roman" w:hAnsi="Times New Roman" w:cs="Times New Roman"/>
      <w:sz w:val="24"/>
      <w:szCs w:val="24"/>
    </w:rPr>
  </w:style>
  <w:style w:type="paragraph" w:customStyle="1" w:styleId="27">
    <w:name w:val="Основной текст (2)"/>
    <w:basedOn w:val="a"/>
    <w:rsid w:val="00893374"/>
    <w:pPr>
      <w:shd w:val="clear" w:color="auto" w:fill="FFFFFF"/>
      <w:spacing w:before="180" w:after="0" w:line="211" w:lineRule="exact"/>
      <w:jc w:val="both"/>
    </w:pPr>
    <w:rPr>
      <w:rFonts w:ascii="Times New Roman" w:eastAsia="Calibri" w:hAnsi="Times New Roman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93374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34"/>
    <w:qFormat/>
    <w:rsid w:val="00893374"/>
    <w:pPr>
      <w:ind w:left="720"/>
    </w:pPr>
    <w:rPr>
      <w:rFonts w:eastAsia="Calibri" w:cs="Times New Roman"/>
    </w:rPr>
  </w:style>
  <w:style w:type="paragraph" w:customStyle="1" w:styleId="nospacing">
    <w:name w:val="nospacing"/>
    <w:basedOn w:val="a"/>
    <w:rsid w:val="00893374"/>
    <w:pPr>
      <w:spacing w:before="280" w:after="280"/>
    </w:pPr>
    <w:rPr>
      <w:rFonts w:eastAsia="Calibri" w:cs="Times New Roman"/>
    </w:rPr>
  </w:style>
  <w:style w:type="paragraph" w:customStyle="1" w:styleId="Standard">
    <w:name w:val="Standard"/>
    <w:rsid w:val="00893374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211">
    <w:name w:val="Основной текст 21"/>
    <w:basedOn w:val="a"/>
    <w:rsid w:val="008933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1">
    <w:name w:val="Заголовок №41"/>
    <w:basedOn w:val="a"/>
    <w:rsid w:val="00893374"/>
    <w:pPr>
      <w:shd w:val="clear" w:color="auto" w:fill="FFFFFF"/>
      <w:spacing w:after="0" w:line="211" w:lineRule="exact"/>
      <w:jc w:val="both"/>
    </w:pPr>
    <w:rPr>
      <w:rFonts w:eastAsia="Calibri" w:cs="Times New Roman"/>
      <w:b/>
      <w:bCs/>
    </w:rPr>
  </w:style>
  <w:style w:type="paragraph" w:customStyle="1" w:styleId="3410">
    <w:name w:val="Заголовок №3 (4)1"/>
    <w:basedOn w:val="a"/>
    <w:rsid w:val="00893374"/>
    <w:pPr>
      <w:shd w:val="clear" w:color="auto" w:fill="FFFFFF"/>
      <w:spacing w:before="540" w:after="60" w:line="298" w:lineRule="exact"/>
    </w:pPr>
    <w:rPr>
      <w:rFonts w:eastAsia="Calibri" w:cs="Times New Roman"/>
      <w:b/>
      <w:bCs/>
      <w:sz w:val="25"/>
      <w:szCs w:val="25"/>
    </w:rPr>
  </w:style>
  <w:style w:type="paragraph" w:styleId="af4">
    <w:name w:val="Body Text Indent"/>
    <w:basedOn w:val="a"/>
    <w:rsid w:val="00893374"/>
    <w:pPr>
      <w:spacing w:after="120" w:line="288" w:lineRule="auto"/>
      <w:ind w:left="283"/>
    </w:pPr>
    <w:rPr>
      <w:rFonts w:cs="Times New Roman"/>
      <w:i/>
      <w:iCs/>
      <w:sz w:val="20"/>
      <w:szCs w:val="20"/>
      <w:lang w:val="en-US" w:eastAsia="en-US" w:bidi="en-US"/>
    </w:rPr>
  </w:style>
  <w:style w:type="paragraph" w:customStyle="1" w:styleId="212">
    <w:name w:val="Список 21"/>
    <w:basedOn w:val="a"/>
    <w:rsid w:val="00893374"/>
    <w:pPr>
      <w:spacing w:after="0" w:line="240" w:lineRule="auto"/>
      <w:ind w:left="566" w:hanging="283"/>
    </w:pPr>
    <w:rPr>
      <w:rFonts w:ascii="Times New Roman" w:hAnsi="Times New Roman" w:cs="Times New Roman"/>
      <w:sz w:val="20"/>
      <w:szCs w:val="20"/>
    </w:rPr>
  </w:style>
  <w:style w:type="paragraph" w:customStyle="1" w:styleId="311">
    <w:name w:val="Основной текст 31"/>
    <w:basedOn w:val="a"/>
    <w:rsid w:val="00893374"/>
    <w:pPr>
      <w:spacing w:after="120"/>
    </w:pPr>
    <w:rPr>
      <w:sz w:val="16"/>
      <w:szCs w:val="16"/>
    </w:rPr>
  </w:style>
  <w:style w:type="paragraph" w:customStyle="1" w:styleId="312">
    <w:name w:val="Основной текст с отступом 31"/>
    <w:basedOn w:val="a"/>
    <w:rsid w:val="00893374"/>
    <w:pPr>
      <w:spacing w:after="120"/>
      <w:ind w:left="283"/>
    </w:pPr>
    <w:rPr>
      <w:sz w:val="16"/>
      <w:szCs w:val="16"/>
    </w:rPr>
  </w:style>
  <w:style w:type="paragraph" w:customStyle="1" w:styleId="c6">
    <w:name w:val="c6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210">
    <w:name w:val="Заголовок №3 (2)1"/>
    <w:basedOn w:val="a"/>
    <w:rsid w:val="00893374"/>
    <w:pPr>
      <w:shd w:val="clear" w:color="auto" w:fill="FFFFFF"/>
      <w:spacing w:after="0" w:line="211" w:lineRule="exact"/>
      <w:ind w:firstLine="400"/>
      <w:jc w:val="both"/>
    </w:pPr>
    <w:rPr>
      <w:rFonts w:eastAsia="Calibri" w:cs="Times New Roman"/>
      <w:b/>
      <w:bCs/>
      <w:i/>
      <w:iCs/>
    </w:rPr>
  </w:style>
  <w:style w:type="paragraph" w:customStyle="1" w:styleId="121">
    <w:name w:val="Основной текст (12)1"/>
    <w:basedOn w:val="a"/>
    <w:rsid w:val="00893374"/>
    <w:pPr>
      <w:shd w:val="clear" w:color="auto" w:fill="FFFFFF"/>
      <w:spacing w:before="240" w:after="0" w:line="192" w:lineRule="exact"/>
    </w:pPr>
    <w:rPr>
      <w:rFonts w:eastAsia="Calibri" w:cs="Times New Roman"/>
      <w:sz w:val="19"/>
      <w:szCs w:val="19"/>
    </w:rPr>
  </w:style>
  <w:style w:type="paragraph" w:customStyle="1" w:styleId="2010">
    <w:name w:val="Основной текст (20)1"/>
    <w:basedOn w:val="a"/>
    <w:rsid w:val="00893374"/>
    <w:pPr>
      <w:shd w:val="clear" w:color="auto" w:fill="FFFFFF"/>
      <w:spacing w:after="60" w:line="283" w:lineRule="exact"/>
    </w:pPr>
    <w:rPr>
      <w:rFonts w:eastAsia="Calibri" w:cs="Times New Roman"/>
      <w:b/>
      <w:bCs/>
      <w:sz w:val="25"/>
      <w:szCs w:val="25"/>
    </w:rPr>
  </w:style>
  <w:style w:type="paragraph" w:styleId="af5">
    <w:name w:val="header"/>
    <w:basedOn w:val="a"/>
    <w:rsid w:val="0089337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rsid w:val="00893374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rsid w:val="00893374"/>
    <w:pPr>
      <w:suppressLineNumbers/>
    </w:pPr>
  </w:style>
  <w:style w:type="paragraph" w:customStyle="1" w:styleId="af8">
    <w:name w:val="Заголовок таблицы"/>
    <w:basedOn w:val="af7"/>
    <w:rsid w:val="00893374"/>
    <w:pPr>
      <w:jc w:val="center"/>
    </w:pPr>
    <w:rPr>
      <w:b/>
      <w:bCs/>
    </w:rPr>
  </w:style>
  <w:style w:type="paragraph" w:customStyle="1" w:styleId="af9">
    <w:name w:val="Содержимое врезки"/>
    <w:basedOn w:val="ae"/>
    <w:rsid w:val="00893374"/>
  </w:style>
  <w:style w:type="character" w:customStyle="1" w:styleId="Zag11">
    <w:name w:val="Zag_11"/>
    <w:rsid w:val="005062D7"/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062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a">
    <w:name w:val="А_основной"/>
    <w:basedOn w:val="a"/>
    <w:link w:val="afb"/>
    <w:qFormat/>
    <w:rsid w:val="004A5E7A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b">
    <w:name w:val="А_основной Знак"/>
    <w:link w:val="afa"/>
    <w:rsid w:val="004A5E7A"/>
    <w:rPr>
      <w:rFonts w:eastAsia="Calibri"/>
      <w:sz w:val="28"/>
      <w:szCs w:val="28"/>
      <w:lang w:eastAsia="en-US"/>
    </w:rPr>
  </w:style>
  <w:style w:type="paragraph" w:styleId="28">
    <w:name w:val="Body Text 2"/>
    <w:basedOn w:val="a"/>
    <w:link w:val="213"/>
    <w:uiPriority w:val="99"/>
    <w:unhideWhenUsed/>
    <w:rsid w:val="00E00380"/>
    <w:pPr>
      <w:spacing w:after="120" w:line="480" w:lineRule="auto"/>
    </w:pPr>
    <w:rPr>
      <w:rFonts w:cs="Times New Roman"/>
    </w:rPr>
  </w:style>
  <w:style w:type="character" w:customStyle="1" w:styleId="213">
    <w:name w:val="Основной текст 2 Знак1"/>
    <w:link w:val="28"/>
    <w:uiPriority w:val="99"/>
    <w:rsid w:val="00E00380"/>
    <w:rPr>
      <w:rFonts w:ascii="Calibri" w:hAnsi="Calibri" w:cs="Calibri"/>
      <w:sz w:val="22"/>
      <w:szCs w:val="22"/>
      <w:lang w:eastAsia="ar-SA"/>
    </w:rPr>
  </w:style>
  <w:style w:type="character" w:customStyle="1" w:styleId="dash0417043d0430043a00200441043d043e0441043a0438char">
    <w:name w:val="dash0417_043d_0430_043a_0020_0441_043d_043e_0441_043a_0438__char"/>
    <w:rsid w:val="005B266A"/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5B266A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59"/>
    <w:rsid w:val="009F6A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endnote text"/>
    <w:basedOn w:val="a"/>
    <w:link w:val="afe"/>
    <w:unhideWhenUsed/>
    <w:rsid w:val="00034096"/>
    <w:rPr>
      <w:rFonts w:cs="Times New Roman"/>
      <w:sz w:val="20"/>
      <w:szCs w:val="20"/>
    </w:rPr>
  </w:style>
  <w:style w:type="character" w:customStyle="1" w:styleId="afe">
    <w:name w:val="Текст концевой сноски Знак"/>
    <w:link w:val="afd"/>
    <w:rsid w:val="00034096"/>
    <w:rPr>
      <w:rFonts w:ascii="Calibri" w:hAnsi="Calibri" w:cs="Calibri"/>
      <w:lang w:eastAsia="ar-SA"/>
    </w:rPr>
  </w:style>
  <w:style w:type="paragraph" w:styleId="aff">
    <w:name w:val="Revision"/>
    <w:hidden/>
    <w:uiPriority w:val="99"/>
    <w:semiHidden/>
    <w:rsid w:val="00C81798"/>
    <w:rPr>
      <w:rFonts w:ascii="Calibri" w:hAnsi="Calibri" w:cs="Calibri"/>
      <w:sz w:val="22"/>
      <w:szCs w:val="22"/>
      <w:lang w:eastAsia="ar-SA"/>
    </w:rPr>
  </w:style>
  <w:style w:type="paragraph" w:styleId="aff0">
    <w:name w:val="Balloon Text"/>
    <w:basedOn w:val="a"/>
    <w:link w:val="aff1"/>
    <w:unhideWhenUsed/>
    <w:rsid w:val="00C81798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f1">
    <w:name w:val="Текст выноски Знак"/>
    <w:link w:val="aff0"/>
    <w:rsid w:val="00C81798"/>
    <w:rPr>
      <w:rFonts w:ascii="Tahoma" w:hAnsi="Tahoma" w:cs="Tahoma"/>
      <w:sz w:val="16"/>
      <w:szCs w:val="16"/>
      <w:lang w:eastAsia="ar-SA"/>
    </w:rPr>
  </w:style>
  <w:style w:type="paragraph" w:styleId="29">
    <w:name w:val="Body Text Indent 2"/>
    <w:basedOn w:val="a"/>
    <w:link w:val="214"/>
    <w:unhideWhenUsed/>
    <w:rsid w:val="00126D46"/>
    <w:pPr>
      <w:spacing w:after="120" w:line="480" w:lineRule="auto"/>
      <w:ind w:left="283"/>
    </w:pPr>
    <w:rPr>
      <w:rFonts w:cs="Times New Roman"/>
    </w:rPr>
  </w:style>
  <w:style w:type="character" w:customStyle="1" w:styleId="214">
    <w:name w:val="Основной текст с отступом 2 Знак1"/>
    <w:link w:val="29"/>
    <w:uiPriority w:val="99"/>
    <w:semiHidden/>
    <w:rsid w:val="00126D46"/>
    <w:rPr>
      <w:rFonts w:ascii="Calibri" w:hAnsi="Calibri" w:cs="Calibri"/>
      <w:sz w:val="22"/>
      <w:szCs w:val="22"/>
      <w:lang w:eastAsia="ar-SA"/>
    </w:rPr>
  </w:style>
  <w:style w:type="paragraph" w:styleId="aff2">
    <w:name w:val="No Spacing"/>
    <w:link w:val="aff3"/>
    <w:uiPriority w:val="1"/>
    <w:qFormat/>
    <w:rsid w:val="008C3692"/>
    <w:pPr>
      <w:contextualSpacing/>
      <w:jc w:val="both"/>
    </w:pPr>
    <w:rPr>
      <w:color w:val="000000"/>
    </w:rPr>
  </w:style>
  <w:style w:type="character" w:customStyle="1" w:styleId="apple-converted-space">
    <w:name w:val="apple-converted-space"/>
    <w:rsid w:val="00FF3681"/>
  </w:style>
  <w:style w:type="character" w:styleId="aff4">
    <w:name w:val="Strong"/>
    <w:qFormat/>
    <w:rsid w:val="004771ED"/>
    <w:rPr>
      <w:b/>
      <w:bCs/>
    </w:rPr>
  </w:style>
  <w:style w:type="table" w:customStyle="1" w:styleId="1e">
    <w:name w:val="Сетка таблицы1"/>
    <w:basedOn w:val="a1"/>
    <w:next w:val="afc"/>
    <w:uiPriority w:val="59"/>
    <w:rsid w:val="00D61A18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f">
    <w:name w:val="Нет списка1"/>
    <w:next w:val="a2"/>
    <w:uiPriority w:val="99"/>
    <w:semiHidden/>
    <w:unhideWhenUsed/>
    <w:rsid w:val="00833FF7"/>
  </w:style>
  <w:style w:type="table" w:customStyle="1" w:styleId="TableGrid">
    <w:name w:val="TableGrid"/>
    <w:rsid w:val="00833FF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ubmenu-table">
    <w:name w:val="submenu-table"/>
    <w:rsid w:val="00833FF7"/>
  </w:style>
  <w:style w:type="character" w:customStyle="1" w:styleId="butback">
    <w:name w:val="butback"/>
    <w:rsid w:val="00833FF7"/>
  </w:style>
  <w:style w:type="character" w:customStyle="1" w:styleId="c14">
    <w:name w:val="c14"/>
    <w:rsid w:val="00833FF7"/>
  </w:style>
  <w:style w:type="character" w:customStyle="1" w:styleId="c2">
    <w:name w:val="c2"/>
    <w:rsid w:val="00833FF7"/>
  </w:style>
  <w:style w:type="table" w:customStyle="1" w:styleId="TableGrid1">
    <w:name w:val="TableGrid1"/>
    <w:rsid w:val="002776B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B32D2"/>
  </w:style>
  <w:style w:type="paragraph" w:customStyle="1" w:styleId="aff5">
    <w:name w:val="Знак Знак Знак Знак Знак Знак Знак Знак Знак Знак Знак Знак Знак"/>
    <w:basedOn w:val="a"/>
    <w:rsid w:val="007B32D2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b">
    <w:name w:val="Сетка таблицы2"/>
    <w:basedOn w:val="a1"/>
    <w:next w:val="afc"/>
    <w:uiPriority w:val="39"/>
    <w:rsid w:val="007B32D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7B32D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next w:val="afc"/>
    <w:uiPriority w:val="59"/>
    <w:rsid w:val="007B32D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Таблица простая 21"/>
    <w:basedOn w:val="a1"/>
    <w:next w:val="220"/>
    <w:uiPriority w:val="42"/>
    <w:rsid w:val="007B32D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5">
    <w:name w:val="Таблица простая 11"/>
    <w:basedOn w:val="a1"/>
    <w:next w:val="122"/>
    <w:uiPriority w:val="41"/>
    <w:rsid w:val="007B32D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20">
    <w:name w:val="Таблица простая 22"/>
    <w:basedOn w:val="a1"/>
    <w:uiPriority w:val="42"/>
    <w:rsid w:val="007B32D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22">
    <w:name w:val="Таблица простая 12"/>
    <w:basedOn w:val="a1"/>
    <w:uiPriority w:val="41"/>
    <w:rsid w:val="007B32D2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30">
    <w:name w:val="Заголовок 3 Знак"/>
    <w:basedOn w:val="a0"/>
    <w:link w:val="3"/>
    <w:rsid w:val="00980552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980552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980552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980552"/>
    <w:rPr>
      <w:rFonts w:ascii="Cambria" w:hAnsi="Cambria"/>
      <w:color w:val="404040"/>
      <w:lang w:eastAsia="en-US"/>
    </w:rPr>
  </w:style>
  <w:style w:type="numbering" w:customStyle="1" w:styleId="3c">
    <w:name w:val="Нет списка3"/>
    <w:next w:val="a2"/>
    <w:uiPriority w:val="99"/>
    <w:semiHidden/>
    <w:unhideWhenUsed/>
    <w:rsid w:val="00980552"/>
  </w:style>
  <w:style w:type="paragraph" w:customStyle="1" w:styleId="116">
    <w:name w:val="Заголовок 11"/>
    <w:basedOn w:val="a"/>
    <w:next w:val="a"/>
    <w:uiPriority w:val="9"/>
    <w:qFormat/>
    <w:rsid w:val="00980552"/>
    <w:pPr>
      <w:keepNext/>
      <w:keepLines/>
      <w:suppressAutoHyphens w:val="0"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customStyle="1" w:styleId="216">
    <w:name w:val="Заголовок 2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customStyle="1" w:styleId="313">
    <w:name w:val="Заголовок 3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customStyle="1" w:styleId="412">
    <w:name w:val="Заголовок 4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customStyle="1" w:styleId="511">
    <w:name w:val="Заголовок 5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customStyle="1" w:styleId="810">
    <w:name w:val="Заголовок 8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numbering" w:customStyle="1" w:styleId="117">
    <w:name w:val="Нет списка11"/>
    <w:next w:val="a2"/>
    <w:uiPriority w:val="99"/>
    <w:semiHidden/>
    <w:unhideWhenUsed/>
    <w:rsid w:val="00980552"/>
  </w:style>
  <w:style w:type="character" w:customStyle="1" w:styleId="aff6">
    <w:name w:val="Заголовок Знак"/>
    <w:basedOn w:val="a0"/>
    <w:link w:val="aff7"/>
    <w:rsid w:val="00980552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1f0">
    <w:name w:val="Подзаголовок1"/>
    <w:basedOn w:val="a"/>
    <w:next w:val="a"/>
    <w:uiPriority w:val="11"/>
    <w:qFormat/>
    <w:rsid w:val="00980552"/>
    <w:pPr>
      <w:numPr>
        <w:ilvl w:val="1"/>
      </w:numPr>
      <w:suppressAutoHyphens w:val="0"/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table" w:customStyle="1" w:styleId="3d">
    <w:name w:val="Сетка таблицы3"/>
    <w:basedOn w:val="a1"/>
    <w:next w:val="afc"/>
    <w:uiPriority w:val="59"/>
    <w:rsid w:val="009805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basedOn w:val="a0"/>
    <w:rsid w:val="00980552"/>
    <w:rPr>
      <w:color w:val="808080"/>
    </w:rPr>
  </w:style>
  <w:style w:type="character" w:customStyle="1" w:styleId="1f1">
    <w:name w:val="Текст сноски Знак1"/>
    <w:basedOn w:val="a0"/>
    <w:semiHidden/>
    <w:rsid w:val="00980552"/>
    <w:rPr>
      <w:sz w:val="20"/>
      <w:szCs w:val="20"/>
    </w:rPr>
  </w:style>
  <w:style w:type="character" w:customStyle="1" w:styleId="1f2">
    <w:name w:val="Гиперссылка1"/>
    <w:basedOn w:val="a0"/>
    <w:unhideWhenUsed/>
    <w:rsid w:val="00980552"/>
    <w:rPr>
      <w:color w:val="0000FF"/>
      <w:u w:val="single"/>
    </w:rPr>
  </w:style>
  <w:style w:type="character" w:customStyle="1" w:styleId="1f3">
    <w:name w:val="Просмотренная гиперссылка1"/>
    <w:basedOn w:val="a0"/>
    <w:unhideWhenUsed/>
    <w:rsid w:val="00980552"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sid w:val="00980552"/>
    <w:rPr>
      <w:b/>
      <w:kern w:val="1"/>
      <w:sz w:val="32"/>
      <w:szCs w:val="24"/>
      <w:lang w:eastAsia="ar-SA"/>
    </w:rPr>
  </w:style>
  <w:style w:type="character" w:customStyle="1" w:styleId="21">
    <w:name w:val="Заголовок 2 Знак1"/>
    <w:basedOn w:val="a0"/>
    <w:link w:val="2"/>
    <w:rsid w:val="00980552"/>
    <w:rPr>
      <w:b/>
      <w:bCs/>
      <w:iCs/>
      <w:spacing w:val="-6"/>
      <w:sz w:val="32"/>
      <w:szCs w:val="24"/>
      <w:lang w:eastAsia="ar-SA"/>
    </w:rPr>
  </w:style>
  <w:style w:type="character" w:customStyle="1" w:styleId="315">
    <w:name w:val="Заголовок 3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1"/>
    <w:basedOn w:val="a0"/>
    <w:link w:val="4"/>
    <w:uiPriority w:val="9"/>
    <w:rsid w:val="00980552"/>
    <w:rPr>
      <w:b/>
      <w:bCs/>
      <w:sz w:val="28"/>
      <w:szCs w:val="28"/>
      <w:lang w:eastAsia="ar-SA"/>
    </w:rPr>
  </w:style>
  <w:style w:type="character" w:customStyle="1" w:styleId="51">
    <w:name w:val="Заголовок 5 Знак1"/>
    <w:basedOn w:val="a0"/>
    <w:link w:val="5"/>
    <w:rsid w:val="00980552"/>
    <w:rPr>
      <w:b/>
      <w:bCs/>
      <w:i/>
      <w:iCs/>
      <w:sz w:val="26"/>
      <w:szCs w:val="26"/>
      <w:lang w:eastAsia="ar-SA"/>
    </w:rPr>
  </w:style>
  <w:style w:type="character" w:customStyle="1" w:styleId="610">
    <w:name w:val="Заголовок 6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98055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f7">
    <w:name w:val="Title"/>
    <w:basedOn w:val="a"/>
    <w:next w:val="a"/>
    <w:link w:val="aff6"/>
    <w:qFormat/>
    <w:rsid w:val="00980552"/>
    <w:pPr>
      <w:suppressAutoHyphens w:val="0"/>
      <w:spacing w:after="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f4">
    <w:name w:val="Название Знак1"/>
    <w:basedOn w:val="a0"/>
    <w:uiPriority w:val="10"/>
    <w:rsid w:val="00980552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1c">
    <w:name w:val="Подзаголовок Знак1"/>
    <w:basedOn w:val="a0"/>
    <w:link w:val="af0"/>
    <w:uiPriority w:val="11"/>
    <w:rsid w:val="00980552"/>
    <w:rPr>
      <w:b/>
      <w:bCs/>
      <w:sz w:val="32"/>
      <w:szCs w:val="32"/>
      <w:lang w:eastAsia="ar-SA"/>
    </w:rPr>
  </w:style>
  <w:style w:type="character" w:styleId="aff9">
    <w:name w:val="Hyperlink"/>
    <w:basedOn w:val="a0"/>
    <w:unhideWhenUsed/>
    <w:rsid w:val="00980552"/>
    <w:rPr>
      <w:color w:val="0563C1" w:themeColor="hyperlink"/>
      <w:u w:val="single"/>
    </w:rPr>
  </w:style>
  <w:style w:type="character" w:styleId="affa">
    <w:name w:val="FollowedHyperlink"/>
    <w:basedOn w:val="a0"/>
    <w:uiPriority w:val="99"/>
    <w:semiHidden/>
    <w:unhideWhenUsed/>
    <w:rsid w:val="00980552"/>
    <w:rPr>
      <w:color w:val="954F72" w:themeColor="followedHyperlink"/>
      <w:u w:val="single"/>
    </w:rPr>
  </w:style>
  <w:style w:type="table" w:customStyle="1" w:styleId="4b">
    <w:name w:val="Сетка таблицы4"/>
    <w:basedOn w:val="a1"/>
    <w:next w:val="afc"/>
    <w:uiPriority w:val="59"/>
    <w:rsid w:val="00481CC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e">
    <w:name w:val="Body Text Indent 3"/>
    <w:basedOn w:val="a"/>
    <w:link w:val="316"/>
    <w:unhideWhenUsed/>
    <w:rsid w:val="0068018E"/>
    <w:pPr>
      <w:spacing w:after="120"/>
      <w:ind w:left="283"/>
    </w:pPr>
    <w:rPr>
      <w:sz w:val="16"/>
      <w:szCs w:val="16"/>
    </w:rPr>
  </w:style>
  <w:style w:type="character" w:customStyle="1" w:styleId="316">
    <w:name w:val="Основной текст с отступом 3 Знак1"/>
    <w:basedOn w:val="a0"/>
    <w:link w:val="3e"/>
    <w:uiPriority w:val="99"/>
    <w:semiHidden/>
    <w:rsid w:val="0068018E"/>
    <w:rPr>
      <w:rFonts w:ascii="Calibri" w:hAnsi="Calibri" w:cs="Calibri"/>
      <w:sz w:val="16"/>
      <w:szCs w:val="16"/>
      <w:lang w:eastAsia="ar-SA"/>
    </w:rPr>
  </w:style>
  <w:style w:type="paragraph" w:styleId="affb">
    <w:name w:val="Plain Text"/>
    <w:basedOn w:val="a"/>
    <w:link w:val="affc"/>
    <w:unhideWhenUsed/>
    <w:rsid w:val="0068018E"/>
    <w:pPr>
      <w:suppressAutoHyphens w:val="0"/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fc">
    <w:name w:val="Текст Знак"/>
    <w:basedOn w:val="a0"/>
    <w:link w:val="affb"/>
    <w:rsid w:val="0068018E"/>
    <w:rPr>
      <w:rFonts w:ascii="Courier New" w:hAnsi="Courier New"/>
    </w:rPr>
  </w:style>
  <w:style w:type="paragraph" w:customStyle="1" w:styleId="Default">
    <w:name w:val="Default"/>
    <w:rsid w:val="00D50C7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d">
    <w:name w:val="Normal (Web)"/>
    <w:basedOn w:val="a"/>
    <w:uiPriority w:val="99"/>
    <w:rsid w:val="0047531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876E6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876E68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basedOn w:val="a0"/>
    <w:uiPriority w:val="99"/>
    <w:rsid w:val="00876E68"/>
    <w:rPr>
      <w:rFonts w:ascii="Segoe UI" w:hAnsi="Segoe UI" w:cs="Segoe UI"/>
      <w:sz w:val="26"/>
      <w:szCs w:val="26"/>
    </w:rPr>
  </w:style>
  <w:style w:type="character" w:customStyle="1" w:styleId="affe">
    <w:name w:val="Основной текст_"/>
    <w:basedOn w:val="a0"/>
    <w:link w:val="4c"/>
    <w:rsid w:val="002D01C6"/>
    <w:rPr>
      <w:sz w:val="23"/>
      <w:szCs w:val="23"/>
      <w:shd w:val="clear" w:color="auto" w:fill="FFFFFF"/>
    </w:rPr>
  </w:style>
  <w:style w:type="character" w:customStyle="1" w:styleId="1f5">
    <w:name w:val="Основной текст1"/>
    <w:basedOn w:val="affe"/>
    <w:rsid w:val="002D01C6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c">
    <w:name w:val="Основной текст4"/>
    <w:basedOn w:val="a"/>
    <w:link w:val="affe"/>
    <w:rsid w:val="002D01C6"/>
    <w:pPr>
      <w:widowControl w:val="0"/>
      <w:shd w:val="clear" w:color="auto" w:fill="FFFFFF"/>
      <w:suppressAutoHyphens w:val="0"/>
      <w:spacing w:before="240" w:after="0" w:line="274" w:lineRule="exact"/>
      <w:ind w:hanging="1400"/>
    </w:pPr>
    <w:rPr>
      <w:rFonts w:ascii="Times New Roman" w:hAnsi="Times New Roman" w:cs="Times New Roman"/>
      <w:sz w:val="23"/>
      <w:szCs w:val="23"/>
      <w:lang w:eastAsia="ru-RU"/>
    </w:rPr>
  </w:style>
  <w:style w:type="character" w:customStyle="1" w:styleId="Exact">
    <w:name w:val="Основной текст Exact"/>
    <w:basedOn w:val="a0"/>
    <w:rsid w:val="002D0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fff">
    <w:name w:val="Основной текст + Курсив"/>
    <w:aliases w:val="Интервал 1 pt1"/>
    <w:basedOn w:val="affe"/>
    <w:rsid w:val="002D01C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2pt0">
    <w:name w:val="Основной текст + 12 pt;Курсив"/>
    <w:basedOn w:val="affe"/>
    <w:rsid w:val="006225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f0">
    <w:name w:val="page number"/>
    <w:basedOn w:val="a0"/>
    <w:unhideWhenUsed/>
    <w:rsid w:val="008D0C7F"/>
  </w:style>
  <w:style w:type="character" w:customStyle="1" w:styleId="aff3">
    <w:name w:val="Без интервала Знак"/>
    <w:link w:val="aff2"/>
    <w:rsid w:val="007774FE"/>
    <w:rPr>
      <w:color w:val="000000"/>
    </w:rPr>
  </w:style>
  <w:style w:type="character" w:customStyle="1" w:styleId="0pt">
    <w:name w:val="Основной текст + Курсив;Интервал 0 pt"/>
    <w:rsid w:val="00146905"/>
    <w:rPr>
      <w:i/>
      <w:iCs/>
      <w:color w:val="000000"/>
      <w:spacing w:val="1"/>
      <w:w w:val="100"/>
      <w:position w:val="0"/>
      <w:lang w:val="ru-RU" w:bidi="ar-SA"/>
    </w:rPr>
  </w:style>
  <w:style w:type="character" w:customStyle="1" w:styleId="0pt0">
    <w:name w:val="Основной текст + Полужирный;Интервал 0 pt"/>
    <w:rsid w:val="00146905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72">
    <w:name w:val="Основной текст (7)_"/>
    <w:link w:val="73"/>
    <w:rsid w:val="00146905"/>
    <w:rPr>
      <w:i/>
      <w:iCs/>
      <w:spacing w:val="1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146905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="Times New Roman" w:hAnsi="Times New Roman" w:cs="Times New Roman"/>
      <w:i/>
      <w:iCs/>
      <w:spacing w:val="1"/>
      <w:sz w:val="20"/>
      <w:szCs w:val="20"/>
      <w:lang w:eastAsia="ru-RU"/>
    </w:rPr>
  </w:style>
  <w:style w:type="paragraph" w:customStyle="1" w:styleId="western">
    <w:name w:val="western"/>
    <w:basedOn w:val="a"/>
    <w:rsid w:val="003277F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AD18C4"/>
    <w:rPr>
      <w:rFonts w:cs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AD18C4"/>
    <w:rPr>
      <w:b/>
    </w:rPr>
  </w:style>
  <w:style w:type="character" w:customStyle="1" w:styleId="c15">
    <w:name w:val="c15"/>
    <w:uiPriority w:val="99"/>
    <w:rsid w:val="00AD18C4"/>
    <w:rPr>
      <w:rFonts w:cs="Times New Roman"/>
    </w:rPr>
  </w:style>
  <w:style w:type="paragraph" w:customStyle="1" w:styleId="c8">
    <w:name w:val="c8"/>
    <w:basedOn w:val="a"/>
    <w:rsid w:val="00AD18C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AD18C4"/>
    <w:pPr>
      <w:suppressAutoHyphens w:val="0"/>
      <w:ind w:left="708"/>
    </w:pPr>
    <w:rPr>
      <w:rFonts w:cs="Times New Roman"/>
      <w:lang w:eastAsia="en-US"/>
    </w:rPr>
  </w:style>
  <w:style w:type="paragraph" w:customStyle="1" w:styleId="Style2">
    <w:name w:val="Style2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28" w:lineRule="exact"/>
      <w:ind w:firstLine="566"/>
    </w:pPr>
    <w:rPr>
      <w:rFonts w:ascii="Arial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35" w:lineRule="exact"/>
      <w:ind w:firstLine="566"/>
      <w:jc w:val="both"/>
    </w:pPr>
    <w:rPr>
      <w:rFonts w:ascii="Arial" w:hAnsi="Arial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40" w:lineRule="exact"/>
      <w:ind w:firstLine="566"/>
      <w:jc w:val="both"/>
    </w:pPr>
    <w:rPr>
      <w:rFonts w:ascii="Arial" w:hAnsi="Arial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AD18C4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rsid w:val="00AD18C4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Arial" w:hAnsi="Arial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259" w:lineRule="exact"/>
      <w:ind w:firstLine="475"/>
    </w:pPr>
    <w:rPr>
      <w:rFonts w:ascii="Arial" w:hAnsi="Arial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D18C4"/>
    <w:rPr>
      <w:rFonts w:ascii="Candara" w:hAnsi="Candara" w:cs="Candara"/>
      <w:b/>
      <w:bCs/>
      <w:sz w:val="22"/>
      <w:szCs w:val="22"/>
    </w:rPr>
  </w:style>
  <w:style w:type="character" w:customStyle="1" w:styleId="FontStyle26">
    <w:name w:val="Font Style26"/>
    <w:basedOn w:val="a0"/>
    <w:rsid w:val="00AD18C4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168" w:lineRule="exact"/>
    </w:pPr>
    <w:rPr>
      <w:rFonts w:ascii="Corbel" w:hAnsi="Corbel" w:cs="Times New Roman"/>
      <w:sz w:val="24"/>
      <w:szCs w:val="24"/>
      <w:lang w:eastAsia="ru-RU"/>
    </w:rPr>
  </w:style>
  <w:style w:type="paragraph" w:customStyle="1" w:styleId="1f6">
    <w:name w:val="Стиль1"/>
    <w:basedOn w:val="a"/>
    <w:rsid w:val="00AD18C4"/>
    <w:pPr>
      <w:suppressAutoHyphens w:val="0"/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c">
    <w:name w:val="Стиль2"/>
    <w:basedOn w:val="a"/>
    <w:rsid w:val="00AD18C4"/>
    <w:pPr>
      <w:suppressAutoHyphens w:val="0"/>
      <w:spacing w:after="0" w:line="360" w:lineRule="auto"/>
      <w:ind w:firstLine="709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f">
    <w:name w:val="Стиль3"/>
    <w:basedOn w:val="a"/>
    <w:autoRedefine/>
    <w:rsid w:val="00AD18C4"/>
    <w:pPr>
      <w:suppressAutoHyphens w:val="0"/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1">
    <w:name w:val="Знак Знак Знак"/>
    <w:basedOn w:val="a"/>
    <w:rsid w:val="00AD18C4"/>
    <w:pPr>
      <w:suppressAutoHyphens w:val="0"/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f2">
    <w:name w:val="текст документа"/>
    <w:rsid w:val="00AD18C4"/>
    <w:pPr>
      <w:spacing w:line="280" w:lineRule="exact"/>
      <w:ind w:firstLine="709"/>
      <w:jc w:val="both"/>
    </w:pPr>
    <w:rPr>
      <w:sz w:val="28"/>
    </w:rPr>
  </w:style>
  <w:style w:type="character" w:customStyle="1" w:styleId="head">
    <w:name w:val="head"/>
    <w:basedOn w:val="a0"/>
    <w:rsid w:val="00AD18C4"/>
  </w:style>
  <w:style w:type="character" w:customStyle="1" w:styleId="3f0">
    <w:name w:val="Основной текст (3)_"/>
    <w:basedOn w:val="a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f1">
    <w:name w:val="Основной текст (3)"/>
    <w:basedOn w:val="3f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f2">
    <w:name w:val="Основной текст (3) + Не курсив"/>
    <w:basedOn w:val="3f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f3">
    <w:name w:val="Основной текст3"/>
    <w:basedOn w:val="a"/>
    <w:rsid w:val="00AD18C4"/>
    <w:pPr>
      <w:widowControl w:val="0"/>
      <w:shd w:val="clear" w:color="auto" w:fill="FFFFFF"/>
      <w:suppressAutoHyphens w:val="0"/>
      <w:spacing w:after="0" w:line="211" w:lineRule="exact"/>
      <w:jc w:val="both"/>
    </w:pPr>
    <w:rPr>
      <w:rFonts w:ascii="Times New Roman" w:hAnsi="Times New Roman" w:cstheme="minorBidi"/>
      <w:lang w:eastAsia="ru-RU"/>
    </w:rPr>
  </w:style>
  <w:style w:type="character" w:customStyle="1" w:styleId="afff3">
    <w:name w:val="Основной текст + Полужирный;Курсив"/>
    <w:basedOn w:val="affe"/>
    <w:rsid w:val="00AD18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2d">
    <w:name w:val="Основной текст2"/>
    <w:basedOn w:val="affe"/>
    <w:rsid w:val="00AD18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3f4">
    <w:name w:val="Основной текст (3) + Не полужирный;Не курсив"/>
    <w:basedOn w:val="3f0"/>
    <w:rsid w:val="00AD18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alibri">
    <w:name w:val="Основной текст + Calibri"/>
    <w:basedOn w:val="affe"/>
    <w:rsid w:val="00AD18C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CordiaUPC155pt">
    <w:name w:val="Основной текст + CordiaUPC;15;5 pt"/>
    <w:basedOn w:val="affe"/>
    <w:rsid w:val="00AD18C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</w:rPr>
  </w:style>
  <w:style w:type="character" w:customStyle="1" w:styleId="95pt">
    <w:name w:val="Основной текст + 9;5 pt"/>
    <w:basedOn w:val="affe"/>
    <w:rsid w:val="00AD18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ffe"/>
    <w:rsid w:val="00AD18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FranklinGothicHeavy105pt0pt">
    <w:name w:val="Основной текст + Franklin Gothic Heavy;10;5 pt;Полужирный;Интервал 0 pt"/>
    <w:basedOn w:val="affe"/>
    <w:rsid w:val="00AD18C4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d">
    <w:name w:val="Основной текст (4)_"/>
    <w:basedOn w:val="a0"/>
    <w:link w:val="4e"/>
    <w:rsid w:val="00AD18C4"/>
    <w:rPr>
      <w:i/>
      <w:iCs/>
      <w:shd w:val="clear" w:color="auto" w:fill="FFFFFF"/>
    </w:rPr>
  </w:style>
  <w:style w:type="paragraph" w:customStyle="1" w:styleId="4e">
    <w:name w:val="Основной текст (4)"/>
    <w:basedOn w:val="a"/>
    <w:link w:val="4d"/>
    <w:rsid w:val="00AD18C4"/>
    <w:pPr>
      <w:widowControl w:val="0"/>
      <w:shd w:val="clear" w:color="auto" w:fill="FFFFFF"/>
      <w:suppressAutoHyphens w:val="0"/>
      <w:spacing w:before="60" w:after="180" w:line="0" w:lineRule="atLeast"/>
      <w:ind w:firstLine="400"/>
    </w:pPr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afff4">
    <w:name w:val="Подпись к картинке_"/>
    <w:basedOn w:val="a0"/>
    <w:link w:val="afff5"/>
    <w:rsid w:val="00AD18C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D18C4"/>
    <w:pPr>
      <w:widowControl w:val="0"/>
      <w:shd w:val="clear" w:color="auto" w:fill="FFFFFF"/>
      <w:suppressAutoHyphens w:val="0"/>
      <w:spacing w:after="0" w:line="240" w:lineRule="exact"/>
      <w:jc w:val="center"/>
    </w:pPr>
    <w:rPr>
      <w:rFonts w:ascii="Tahoma" w:eastAsia="Tahoma" w:hAnsi="Tahoma" w:cs="Tahoma"/>
      <w:b/>
      <w:bCs/>
      <w:sz w:val="18"/>
      <w:szCs w:val="18"/>
      <w:lang w:eastAsia="ru-RU"/>
    </w:rPr>
  </w:style>
  <w:style w:type="paragraph" w:customStyle="1" w:styleId="c34">
    <w:name w:val="c34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80">
    <w:name w:val="Основной текст + Курсив48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71">
    <w:name w:val="Основной текст + Курсив47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23">
    <w:name w:val="Основной текст + Полужирный22"/>
    <w:basedOn w:val="a4"/>
    <w:rsid w:val="00820947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217">
    <w:name w:val="Основной текст + Полужирный21"/>
    <w:basedOn w:val="a4"/>
    <w:rsid w:val="00820947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323">
    <w:name w:val="Заголовок №3 (2) + Не полужирный3"/>
    <w:aliases w:val="Не курсив15"/>
    <w:basedOn w:val="a0"/>
    <w:rsid w:val="00820947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265">
    <w:name w:val="Основной текст (12)65"/>
    <w:basedOn w:val="a0"/>
    <w:rsid w:val="00820947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450">
    <w:name w:val="Основной текст + Курсив45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40">
    <w:name w:val="Основной текст + Курсив44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03">
    <w:name w:val="Основной текст + Полужирный20"/>
    <w:basedOn w:val="a4"/>
    <w:rsid w:val="00820947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90">
    <w:name w:val="Основной текст + Полужирный19"/>
    <w:basedOn w:val="a4"/>
    <w:rsid w:val="00820947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14130">
    <w:name w:val="Основной текст (14) + Не курсив13"/>
    <w:basedOn w:val="140"/>
    <w:rsid w:val="0082094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14110">
    <w:name w:val="Основной текст (14) + Не курсив11"/>
    <w:basedOn w:val="140"/>
    <w:rsid w:val="0082094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430">
    <w:name w:val="Основной текст + Курсив43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20">
    <w:name w:val="Основной текст + Курсив42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80">
    <w:name w:val="Основной текст + Полужирный18"/>
    <w:aliases w:val="Курсив17"/>
    <w:basedOn w:val="a4"/>
    <w:rsid w:val="00820947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72">
    <w:name w:val="Основной текст + Полужирный17"/>
    <w:aliases w:val="Курсив16"/>
    <w:basedOn w:val="a4"/>
    <w:rsid w:val="00820947"/>
    <w:rPr>
      <w:rFonts w:ascii="Times New Roman" w:hAnsi="Times New Roman" w:cs="Times New Roman"/>
      <w:b/>
      <w:bCs/>
      <w:i/>
      <w:iCs/>
      <w:noProof/>
      <w:spacing w:val="0"/>
      <w:shd w:val="clear" w:color="auto" w:fill="FFFFFF"/>
    </w:rPr>
  </w:style>
  <w:style w:type="character" w:customStyle="1" w:styleId="1439">
    <w:name w:val="Основной текст (14)39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70">
    <w:name w:val="Заголовок №37"/>
    <w:basedOn w:val="31"/>
    <w:rsid w:val="00820947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1437">
    <w:name w:val="Основной текст (14)37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5">
    <w:name w:val="Основной текст (14)35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3">
    <w:name w:val="Основной текст (14)33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1">
    <w:name w:val="Основной текст (14)31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29">
    <w:name w:val="Основной текст (14)29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27">
    <w:name w:val="Основной текст (14)27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paragraph" w:customStyle="1" w:styleId="dash041e0431044b0447043d044b04390">
    <w:name w:val="dash041e0431044b0447043d044b043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431044b0447043d044b0439char10">
    <w:name w:val="dash041e0431044b0447043d044b0439char1"/>
    <w:basedOn w:val="a0"/>
    <w:rsid w:val="00820947"/>
  </w:style>
  <w:style w:type="paragraph" w:customStyle="1" w:styleId="dash041e005f0431005f044b005f0447005f043d005f044b005f04390">
    <w:name w:val="dash041e005f0431005f044b005f0447005f043d005f044b005f043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0">
    <w:name w:val="dash041e005f0431005f044b005f0447005f043d005f044b005f0439005f005fchar1char1"/>
    <w:basedOn w:val="a0"/>
    <w:rsid w:val="00820947"/>
  </w:style>
  <w:style w:type="character" w:customStyle="1" w:styleId="dash0421005f0442005f0440005f043e005f0433005f0438005f0439005f005fchar1char10">
    <w:name w:val="dash0421005f0442005f0440005f043e005f0433005f0438005f0439005f005fchar1char1"/>
    <w:basedOn w:val="a0"/>
    <w:rsid w:val="00820947"/>
  </w:style>
  <w:style w:type="paragraph" w:styleId="1f7">
    <w:name w:val="toc 1"/>
    <w:basedOn w:val="a"/>
    <w:next w:val="a"/>
    <w:autoRedefine/>
    <w:uiPriority w:val="39"/>
    <w:unhideWhenUsed/>
    <w:qFormat/>
    <w:rsid w:val="00820947"/>
    <w:pPr>
      <w:tabs>
        <w:tab w:val="right" w:leader="dot" w:pos="9638"/>
      </w:tabs>
      <w:suppressAutoHyphens w:val="0"/>
      <w:spacing w:after="100"/>
      <w:ind w:left="720" w:hanging="360"/>
    </w:pPr>
    <w:rPr>
      <w:rFonts w:ascii="Times New Roman" w:hAnsi="Times New Roman" w:cs="Times New Roman"/>
      <w:sz w:val="24"/>
      <w:lang w:eastAsia="ru-RU"/>
    </w:rPr>
  </w:style>
  <w:style w:type="paragraph" w:customStyle="1" w:styleId="c13">
    <w:name w:val="c13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5pt">
    <w:name w:val="Основной текст + 13;5 pt;Полужирный"/>
    <w:basedOn w:val="affe"/>
    <w:rsid w:val="009E6CF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FontStyle13">
    <w:name w:val="Font Style13"/>
    <w:rsid w:val="00945F18"/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9B4136"/>
    <w:rPr>
      <w:rFonts w:ascii="Tahoma" w:eastAsia="Tahoma" w:hAnsi="Tahoma" w:cs="Tahoma"/>
      <w:b/>
      <w:bCs/>
      <w:sz w:val="20"/>
      <w:szCs w:val="20"/>
    </w:rPr>
  </w:style>
  <w:style w:type="paragraph" w:customStyle="1" w:styleId="Style1">
    <w:name w:val="Style1"/>
    <w:basedOn w:val="a"/>
    <w:next w:val="a"/>
    <w:uiPriority w:val="99"/>
    <w:rsid w:val="00E67377"/>
    <w:pPr>
      <w:widowControl w:val="0"/>
      <w:autoSpaceDE w:val="0"/>
      <w:spacing w:after="0" w:line="240" w:lineRule="exact"/>
      <w:jc w:val="center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customStyle="1" w:styleId="FontStyle12">
    <w:name w:val="Font Style12"/>
    <w:rsid w:val="00E67377"/>
    <w:rPr>
      <w:rFonts w:ascii="Century Schoolbook" w:eastAsia="Century Schoolbook" w:hAnsi="Century Schoolbook" w:cs="Century Schoolbook"/>
      <w:i/>
      <w:iCs/>
      <w:sz w:val="20"/>
      <w:szCs w:val="20"/>
    </w:rPr>
  </w:style>
  <w:style w:type="character" w:customStyle="1" w:styleId="FontStyle16">
    <w:name w:val="Font Style16"/>
    <w:uiPriority w:val="99"/>
    <w:rsid w:val="00E67377"/>
    <w:rPr>
      <w:rFonts w:ascii="Century Schoolbook" w:eastAsia="Century Schoolbook" w:hAnsi="Century Schoolbook" w:cs="Century Schoolbook"/>
      <w:sz w:val="20"/>
      <w:szCs w:val="20"/>
    </w:rPr>
  </w:style>
  <w:style w:type="character" w:styleId="afff6">
    <w:name w:val="Emphasis"/>
    <w:basedOn w:val="a0"/>
    <w:qFormat/>
    <w:rsid w:val="00F414C2"/>
    <w:rPr>
      <w:i/>
      <w:iCs/>
    </w:rPr>
  </w:style>
  <w:style w:type="paragraph" w:customStyle="1" w:styleId="Body">
    <w:name w:val="Body"/>
    <w:rsid w:val="00F45B30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/>
      <w:noProof/>
      <w:sz w:val="22"/>
    </w:rPr>
  </w:style>
  <w:style w:type="paragraph" w:customStyle="1" w:styleId="Poem">
    <w:name w:val="Poem"/>
    <w:basedOn w:val="Body"/>
    <w:rsid w:val="00F45B30"/>
    <w:pPr>
      <w:ind w:left="567" w:firstLine="0"/>
      <w:jc w:val="left"/>
    </w:pPr>
  </w:style>
  <w:style w:type="paragraph" w:customStyle="1" w:styleId="1f8">
    <w:name w:val="Схема документа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imes New Roman"/>
      <w:sz w:val="16"/>
      <w:szCs w:val="20"/>
      <w:lang w:eastAsia="ru-RU"/>
    </w:rPr>
  </w:style>
  <w:style w:type="character" w:customStyle="1" w:styleId="afff7">
    <w:name w:val="Схема документа Знак"/>
    <w:basedOn w:val="a0"/>
    <w:rsid w:val="00F45B30"/>
    <w:rPr>
      <w:rFonts w:ascii="Tahoma" w:hAnsi="Tahoma"/>
      <w:noProof w:val="0"/>
      <w:sz w:val="16"/>
    </w:rPr>
  </w:style>
  <w:style w:type="character" w:customStyle="1" w:styleId="1f9">
    <w:name w:val="Строгий1"/>
    <w:basedOn w:val="a0"/>
    <w:rsid w:val="00F45B30"/>
    <w:rPr>
      <w:b/>
    </w:rPr>
  </w:style>
  <w:style w:type="paragraph" w:customStyle="1" w:styleId="1fa">
    <w:name w:val="Текст выноски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imes New Roman"/>
      <w:sz w:val="16"/>
      <w:szCs w:val="20"/>
      <w:lang w:eastAsia="ru-RU"/>
    </w:rPr>
  </w:style>
  <w:style w:type="paragraph" w:customStyle="1" w:styleId="1fb">
    <w:name w:val="Обычный (веб)1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5B30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paragraph" w:customStyle="1" w:styleId="DecimalAligned">
    <w:name w:val="Decimal Aligned"/>
    <w:basedOn w:val="a"/>
    <w:rsid w:val="00F45B30"/>
    <w:pPr>
      <w:tabs>
        <w:tab w:val="decimal" w:pos="360"/>
      </w:tabs>
      <w:suppressAutoHyphens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eastAsia="ru-RU"/>
    </w:rPr>
  </w:style>
  <w:style w:type="character" w:styleId="afff8">
    <w:name w:val="Subtle Emphasis"/>
    <w:basedOn w:val="a0"/>
    <w:qFormat/>
    <w:rsid w:val="00F45B30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hAnsi="Times New Roman" w:cs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rsid w:val="00F45B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rsid w:val="00F45B30"/>
    <w:rPr>
      <w:rFonts w:ascii="Courier New" w:hAnsi="Courier New"/>
      <w:noProof w:val="0"/>
      <w:sz w:val="20"/>
    </w:rPr>
  </w:style>
  <w:style w:type="paragraph" w:styleId="afff9">
    <w:name w:val="List Number"/>
    <w:basedOn w:val="a"/>
    <w:rsid w:val="00F45B30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c">
    <w:name w:val="Текст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ru-RU"/>
    </w:rPr>
  </w:style>
  <w:style w:type="paragraph" w:customStyle="1" w:styleId="afffa">
    <w:name w:val="Цитаты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lueselect1">
    <w:name w:val="blueselect1"/>
    <w:basedOn w:val="a0"/>
    <w:rsid w:val="00F45B30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hAnsi="Verdana" w:cs="Times New Roman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hAnsi="Verdana" w:cs="Times New Roman"/>
      <w:color w:val="000000"/>
      <w:sz w:val="17"/>
      <w:szCs w:val="20"/>
      <w:lang w:eastAsia="ru-RU"/>
    </w:rPr>
  </w:style>
  <w:style w:type="character" w:customStyle="1" w:styleId="textcopy1">
    <w:name w:val="textcopy1"/>
    <w:basedOn w:val="a0"/>
    <w:rsid w:val="00F45B30"/>
    <w:rPr>
      <w:rFonts w:ascii="Arial" w:hAnsi="Arial"/>
      <w:color w:val="000000"/>
      <w:sz w:val="13"/>
    </w:rPr>
  </w:style>
  <w:style w:type="paragraph" w:styleId="afffb">
    <w:name w:val="TOC Heading"/>
    <w:basedOn w:val="1"/>
    <w:next w:val="a"/>
    <w:qFormat/>
    <w:rsid w:val="00F45B30"/>
    <w:pPr>
      <w:keepLines/>
      <w:widowControl/>
      <w:numPr>
        <w:numId w:val="0"/>
      </w:numPr>
      <w:suppressAutoHyphens w:val="0"/>
      <w:overflowPunct w:val="0"/>
      <w:autoSpaceDE w:val="0"/>
      <w:autoSpaceDN w:val="0"/>
      <w:adjustRightInd w:val="0"/>
      <w:spacing w:before="480" w:line="276" w:lineRule="auto"/>
      <w:ind w:right="0"/>
      <w:textAlignment w:val="baseline"/>
      <w:outlineLvl w:val="9"/>
    </w:pPr>
    <w:rPr>
      <w:rFonts w:ascii="Cambria" w:hAnsi="Cambria"/>
      <w:color w:val="008080"/>
      <w:kern w:val="0"/>
      <w:sz w:val="28"/>
      <w:szCs w:val="20"/>
      <w:lang w:eastAsia="ru-RU"/>
    </w:rPr>
  </w:style>
  <w:style w:type="paragraph" w:styleId="3f5">
    <w:name w:val="toc 3"/>
    <w:basedOn w:val="a"/>
    <w:next w:val="a"/>
    <w:semiHidden/>
    <w:rsid w:val="00F45B30"/>
    <w:pPr>
      <w:suppressAutoHyphens w:val="0"/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cs="Times New Roman"/>
      <w:szCs w:val="20"/>
      <w:lang w:eastAsia="ru-RU"/>
    </w:rPr>
  </w:style>
  <w:style w:type="character" w:customStyle="1" w:styleId="1fd">
    <w:name w:val="Выделение1"/>
    <w:basedOn w:val="a0"/>
    <w:rsid w:val="00F45B30"/>
    <w:rPr>
      <w:i/>
    </w:rPr>
  </w:style>
  <w:style w:type="character" w:customStyle="1" w:styleId="mw-headline">
    <w:name w:val="mw-headline"/>
    <w:basedOn w:val="a0"/>
    <w:rsid w:val="00F45B30"/>
  </w:style>
  <w:style w:type="character" w:customStyle="1" w:styleId="rtxt">
    <w:name w:val="rtxt"/>
    <w:basedOn w:val="a0"/>
    <w:rsid w:val="00F45B30"/>
  </w:style>
  <w:style w:type="character" w:customStyle="1" w:styleId="1fe">
    <w:name w:val="Текст выноски Знак1"/>
    <w:basedOn w:val="a0"/>
    <w:semiHidden/>
    <w:rsid w:val="00F45B3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e">
    <w:name w:val="Основной текст + Полужирный2"/>
    <w:aliases w:val="Курсив"/>
    <w:basedOn w:val="affe"/>
    <w:rsid w:val="00F45B30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e"/>
    <w:rsid w:val="00F45B30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f">
    <w:name w:val="Основной текст (2) + Не полужирный"/>
    <w:basedOn w:val="23"/>
    <w:rsid w:val="00F45B30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ff">
    <w:name w:val="Основной текст + Полужирный1"/>
    <w:aliases w:val="Курсив3,Интервал 1 pt"/>
    <w:basedOn w:val="affe"/>
    <w:rsid w:val="00F45B30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"/>
    <w:basedOn w:val="affe"/>
    <w:rsid w:val="00F45B30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basedOn w:val="affe"/>
    <w:rsid w:val="00F45B30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ffe"/>
    <w:rsid w:val="00F45B30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basedOn w:val="affe"/>
    <w:rsid w:val="00F45B30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"/>
    <w:basedOn w:val="affe"/>
    <w:rsid w:val="00F45B30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f0">
    <w:name w:val="Заголовок №2_"/>
    <w:basedOn w:val="a0"/>
    <w:link w:val="2f1"/>
    <w:locked/>
    <w:rsid w:val="00F45B30"/>
    <w:rPr>
      <w:b/>
      <w:bCs/>
      <w:sz w:val="27"/>
      <w:szCs w:val="27"/>
      <w:shd w:val="clear" w:color="auto" w:fill="FFFFFF"/>
    </w:rPr>
  </w:style>
  <w:style w:type="paragraph" w:customStyle="1" w:styleId="2f1">
    <w:name w:val="Заголовок №2"/>
    <w:basedOn w:val="a"/>
    <w:link w:val="2f0"/>
    <w:rsid w:val="00F45B30"/>
    <w:pPr>
      <w:widowControl w:val="0"/>
      <w:shd w:val="clear" w:color="auto" w:fill="FFFFFF"/>
      <w:suppressAutoHyphens w:val="0"/>
      <w:spacing w:before="240" w:after="360" w:line="240" w:lineRule="atLeast"/>
      <w:ind w:firstLine="1100"/>
      <w:jc w:val="both"/>
      <w:outlineLvl w:val="1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32">
    <w:name w:val="Заголовок №3"/>
    <w:basedOn w:val="a"/>
    <w:link w:val="31"/>
    <w:rsid w:val="00F45B30"/>
    <w:pPr>
      <w:widowControl w:val="0"/>
      <w:shd w:val="clear" w:color="auto" w:fill="FFFFFF"/>
      <w:suppressAutoHyphens w:val="0"/>
      <w:spacing w:before="540" w:after="0" w:line="610" w:lineRule="exact"/>
      <w:ind w:hanging="400"/>
      <w:outlineLvl w:val="2"/>
    </w:pPr>
    <w:rPr>
      <w:rFonts w:ascii="Times New Roman" w:hAnsi="Times New Roman" w:cs="Times New Roman"/>
      <w:b/>
      <w:bCs/>
      <w:lang w:eastAsia="ru-RU"/>
    </w:rPr>
  </w:style>
  <w:style w:type="character" w:customStyle="1" w:styleId="3130">
    <w:name w:val="Заголовок №3 + 13"/>
    <w:aliases w:val="5 pt1"/>
    <w:basedOn w:val="31"/>
    <w:rsid w:val="00F45B3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F45B30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1ff0">
    <w:name w:val="Текст Знак1"/>
    <w:basedOn w:val="a0"/>
    <w:uiPriority w:val="99"/>
    <w:semiHidden/>
    <w:rsid w:val="00F45B30"/>
    <w:rPr>
      <w:rFonts w:ascii="Courier New" w:hAnsi="Courier New" w:cs="Courier New"/>
    </w:rPr>
  </w:style>
  <w:style w:type="character" w:customStyle="1" w:styleId="2CenturySchoolbook10pt">
    <w:name w:val="Основной текст (2) + Century Schoolbook;10 pt;Не полужирный"/>
    <w:rsid w:val="00E6160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TimesNewRoman11pt">
    <w:name w:val="Основной текст (2) + Times New Roman;11 pt;Не полужирный"/>
    <w:rsid w:val="00E61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TimesNewRoman105pt">
    <w:name w:val="Основной текст (2) + Times New Roman;10;5 pt;Не полужирный"/>
    <w:rsid w:val="00E61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32">
    <w:name w:val="Заголовок №3 (3)_"/>
    <w:basedOn w:val="a0"/>
    <w:link w:val="3310"/>
    <w:rsid w:val="00B31FFF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3310">
    <w:name w:val="Заголовок №3 (3)1"/>
    <w:basedOn w:val="a"/>
    <w:link w:val="332"/>
    <w:rsid w:val="00B31FFF"/>
    <w:pPr>
      <w:shd w:val="clear" w:color="auto" w:fill="FFFFFF"/>
      <w:suppressAutoHyphens w:val="0"/>
      <w:spacing w:before="420" w:after="60" w:line="240" w:lineRule="atLeast"/>
      <w:outlineLvl w:val="2"/>
    </w:pPr>
    <w:rPr>
      <w:rFonts w:cs="Times New Roman"/>
      <w:b/>
      <w:bCs/>
      <w:sz w:val="23"/>
      <w:szCs w:val="23"/>
      <w:lang w:eastAsia="ru-RU"/>
    </w:rPr>
  </w:style>
  <w:style w:type="paragraph" w:customStyle="1" w:styleId="ParagraphStyle">
    <w:name w:val="Paragraph Style"/>
    <w:rsid w:val="00A70727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body0">
    <w:name w:val="body"/>
    <w:basedOn w:val="a"/>
    <w:rsid w:val="00C859BF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c">
    <w:name w:val="Знак"/>
    <w:basedOn w:val="a"/>
    <w:rsid w:val="00C859BF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8c103">
    <w:name w:val="c8 c103"/>
    <w:basedOn w:val="a"/>
    <w:rsid w:val="002568CE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c11">
    <w:name w:val="c11"/>
    <w:basedOn w:val="a"/>
    <w:rsid w:val="000E0B9D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c7c2">
    <w:name w:val="c7 c2"/>
    <w:rsid w:val="000E0B9D"/>
  </w:style>
  <w:style w:type="paragraph" w:customStyle="1" w:styleId="c18c11">
    <w:name w:val="c18 c11"/>
    <w:basedOn w:val="a"/>
    <w:rsid w:val="000E0B9D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413">
    <w:name w:val="Заголовок №413"/>
    <w:basedOn w:val="46"/>
    <w:rsid w:val="000E0B9D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4f">
    <w:name w:val="Заголовок №4 + Не полужирный"/>
    <w:basedOn w:val="46"/>
    <w:rsid w:val="000E0B9D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421">
    <w:name w:val="Заголовок №4 + Не полужирный2"/>
    <w:basedOn w:val="46"/>
    <w:rsid w:val="000E0B9D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paragraph" w:customStyle="1" w:styleId="c8c15">
    <w:name w:val="c8 c15"/>
    <w:basedOn w:val="a"/>
    <w:rsid w:val="00A0077B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afffd">
    <w:name w:val="Колонтитул_"/>
    <w:basedOn w:val="a0"/>
    <w:link w:val="afffe"/>
    <w:rsid w:val="005F104B"/>
    <w:rPr>
      <w:sz w:val="23"/>
      <w:szCs w:val="23"/>
      <w:shd w:val="clear" w:color="auto" w:fill="FFFFFF"/>
    </w:rPr>
  </w:style>
  <w:style w:type="paragraph" w:customStyle="1" w:styleId="afffe">
    <w:name w:val="Колонтитул"/>
    <w:basedOn w:val="a"/>
    <w:link w:val="afffd"/>
    <w:rsid w:val="005F104B"/>
    <w:pPr>
      <w:widowControl w:val="0"/>
      <w:shd w:val="clear" w:color="auto" w:fill="FFFFFF"/>
      <w:suppressAutoHyphens w:val="0"/>
      <w:spacing w:after="0" w:line="0" w:lineRule="atLeast"/>
    </w:pPr>
    <w:rPr>
      <w:rFonts w:ascii="Times New Roman" w:hAnsi="Times New Roman" w:cs="Times New Roman"/>
      <w:sz w:val="23"/>
      <w:szCs w:val="23"/>
      <w:lang w:eastAsia="ru-RU"/>
    </w:rPr>
  </w:style>
  <w:style w:type="character" w:customStyle="1" w:styleId="10pt0">
    <w:name w:val="Основной текст + 10 pt;Полужирный"/>
    <w:basedOn w:val="affe"/>
    <w:rsid w:val="005F10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ffe"/>
    <w:rsid w:val="005F10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3">
    <w:name w:val="Основной текст (5)_"/>
    <w:basedOn w:val="a0"/>
    <w:link w:val="54"/>
    <w:rsid w:val="005F104B"/>
    <w:rPr>
      <w:b/>
      <w:b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5F104B"/>
    <w:pPr>
      <w:widowControl w:val="0"/>
      <w:shd w:val="clear" w:color="auto" w:fill="FFFFFF"/>
      <w:suppressAutoHyphens w:val="0"/>
      <w:spacing w:after="0" w:line="288" w:lineRule="exact"/>
      <w:jc w:val="both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f2">
    <w:name w:val="Основной текст (2) + Не курсив"/>
    <w:basedOn w:val="a0"/>
    <w:rsid w:val="005F104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3">
    <w:name w:val="Заголовок №1 (2)_"/>
    <w:basedOn w:val="a0"/>
    <w:link w:val="124"/>
    <w:rsid w:val="005F104B"/>
    <w:rPr>
      <w:b/>
      <w:bCs/>
      <w:sz w:val="23"/>
      <w:szCs w:val="23"/>
      <w:shd w:val="clear" w:color="auto" w:fill="FFFFFF"/>
    </w:rPr>
  </w:style>
  <w:style w:type="character" w:customStyle="1" w:styleId="4f0">
    <w:name w:val="Основной текст (4) + Не полужирный"/>
    <w:basedOn w:val="4d"/>
    <w:rsid w:val="005F10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9pt0pt">
    <w:name w:val="Основной текст (3) + 9 pt;Не курсив;Интервал 0 pt"/>
    <w:basedOn w:val="3f0"/>
    <w:rsid w:val="005F10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en-US"/>
    </w:rPr>
  </w:style>
  <w:style w:type="paragraph" w:customStyle="1" w:styleId="124">
    <w:name w:val="Заголовок №1 (2)"/>
    <w:basedOn w:val="a"/>
    <w:link w:val="123"/>
    <w:rsid w:val="005F104B"/>
    <w:pPr>
      <w:widowControl w:val="0"/>
      <w:shd w:val="clear" w:color="auto" w:fill="FFFFFF"/>
      <w:suppressAutoHyphens w:val="0"/>
      <w:spacing w:after="420" w:line="0" w:lineRule="atLeast"/>
      <w:jc w:val="both"/>
      <w:outlineLvl w:val="0"/>
    </w:pPr>
    <w:rPr>
      <w:rFonts w:ascii="Times New Roman" w:hAnsi="Times New Roman" w:cs="Times New Roman"/>
      <w:b/>
      <w:bCs/>
      <w:sz w:val="23"/>
      <w:szCs w:val="23"/>
      <w:lang w:eastAsia="ru-RU"/>
    </w:rPr>
  </w:style>
  <w:style w:type="paragraph" w:customStyle="1" w:styleId="Style10">
    <w:name w:val="Style10"/>
    <w:basedOn w:val="a"/>
    <w:rsid w:val="005F104B"/>
    <w:pPr>
      <w:widowControl w:val="0"/>
      <w:suppressAutoHyphens w:val="0"/>
      <w:autoSpaceDE w:val="0"/>
      <w:autoSpaceDN w:val="0"/>
      <w:adjustRightInd w:val="0"/>
      <w:spacing w:after="0" w:line="221" w:lineRule="exact"/>
    </w:pPr>
    <w:rPr>
      <w:rFonts w:ascii="Arial Narrow" w:hAnsi="Arial Narrow" w:cs="Times New Roman"/>
      <w:sz w:val="24"/>
      <w:szCs w:val="24"/>
      <w:lang w:eastAsia="ru-RU"/>
    </w:rPr>
  </w:style>
  <w:style w:type="character" w:customStyle="1" w:styleId="FontStyle24">
    <w:name w:val="Font Style24"/>
    <w:rsid w:val="005F104B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c0">
    <w:name w:val="c0"/>
    <w:rsid w:val="005F104B"/>
  </w:style>
  <w:style w:type="table" w:customStyle="1" w:styleId="55">
    <w:name w:val="Сетка таблицы5"/>
    <w:basedOn w:val="a1"/>
    <w:next w:val="afc"/>
    <w:uiPriority w:val="59"/>
    <w:rsid w:val="00780E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next w:val="afc"/>
    <w:uiPriority w:val="39"/>
    <w:rsid w:val="004E0EC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7">
    <w:name w:val="Сетка таблицы31"/>
    <w:basedOn w:val="a1"/>
    <w:next w:val="afc"/>
    <w:uiPriority w:val="39"/>
    <w:rsid w:val="004048E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5B97D-0054-4E27-A09B-C5A9C2CB6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35</Pages>
  <Words>11672</Words>
  <Characters>66534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29</cp:revision>
  <cp:lastPrinted>2023-02-13T05:27:00Z</cp:lastPrinted>
  <dcterms:created xsi:type="dcterms:W3CDTF">2018-09-07T11:17:00Z</dcterms:created>
  <dcterms:modified xsi:type="dcterms:W3CDTF">2023-08-09T12:39:00Z</dcterms:modified>
</cp:coreProperties>
</file>